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0A" w:rsidRPr="002842C3" w:rsidRDefault="0038510A" w:rsidP="00C63D9D">
      <w:pPr>
        <w:rPr>
          <w:rFonts w:cs="Arial"/>
          <w:b/>
          <w:bCs/>
          <w:kern w:val="28"/>
          <w:sz w:val="28"/>
          <w:szCs w:val="28"/>
          <w:lang w:eastAsia="en-CA"/>
        </w:rPr>
      </w:pPr>
      <w:bookmarkStart w:id="0" w:name="_GoBack"/>
      <w:bookmarkEnd w:id="0"/>
    </w:p>
    <w:tbl>
      <w:tblPr>
        <w:tblStyle w:val="LightList-Accent1"/>
        <w:tblpPr w:leftFromText="180" w:rightFromText="180" w:vertAnchor="text" w:horzAnchor="margin" w:tblpY="-42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shd w:val="pct5" w:color="auto" w:fill="auto"/>
        <w:tblLook w:val="04A0" w:firstRow="1" w:lastRow="0" w:firstColumn="1" w:lastColumn="0" w:noHBand="0" w:noVBand="1"/>
      </w:tblPr>
      <w:tblGrid>
        <w:gridCol w:w="9518"/>
      </w:tblGrid>
      <w:tr w:rsidR="00C63D9D" w:rsidRPr="002842C3" w:rsidTr="00583E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shd w:val="pct5" w:color="auto" w:fill="auto"/>
          </w:tcPr>
          <w:p w:rsidR="00C63D9D" w:rsidRPr="002842C3" w:rsidRDefault="00165CF2" w:rsidP="00165CF2">
            <w:pPr>
              <w:tabs>
                <w:tab w:val="left" w:pos="2010"/>
              </w:tabs>
              <w:rPr>
                <w:rFonts w:cs="Arial"/>
                <w:b w:val="0"/>
                <w:bCs w:val="0"/>
                <w:color w:val="B1418F"/>
                <w:sz w:val="30"/>
              </w:rPr>
            </w:pPr>
            <w:r>
              <w:rPr>
                <w:rFonts w:cs="Arial"/>
                <w:b w:val="0"/>
                <w:bCs w:val="0"/>
                <w:color w:val="B1418F"/>
                <w:sz w:val="30"/>
              </w:rPr>
              <w:tab/>
            </w:r>
          </w:p>
          <w:p w:rsidR="00C63D9D" w:rsidRPr="002842C3" w:rsidRDefault="00C63D9D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 w:rsidRPr="002842C3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Getting Started With Your Newsletter</w:t>
            </w:r>
          </w:p>
          <w:p w:rsidR="00C63D9D" w:rsidRPr="002842C3" w:rsidRDefault="00C63D9D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 w:rsidRPr="002842C3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~ </w:t>
            </w:r>
            <w:r w:rsidR="009962B6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set up </w:t>
            </w:r>
            <w:r w:rsidRPr="002842C3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Checklist ~</w:t>
            </w:r>
          </w:p>
          <w:p w:rsidR="00C63D9D" w:rsidRPr="002842C3" w:rsidRDefault="00C63D9D" w:rsidP="00583E50">
            <w:pPr>
              <w:tabs>
                <w:tab w:val="left" w:pos="1320"/>
              </w:tabs>
              <w:rPr>
                <w:rFonts w:cs="Arial"/>
                <w:b w:val="0"/>
                <w:bCs w:val="0"/>
                <w:sz w:val="28"/>
                <w:szCs w:val="28"/>
              </w:rPr>
            </w:pPr>
            <w:r w:rsidRPr="002842C3">
              <w:rPr>
                <w:rFonts w:cs="Arial"/>
                <w:b w:val="0"/>
                <w:bCs w:val="0"/>
                <w:sz w:val="28"/>
                <w:szCs w:val="28"/>
              </w:rPr>
              <w:tab/>
            </w:r>
          </w:p>
        </w:tc>
      </w:tr>
    </w:tbl>
    <w:p w:rsidR="00C63D9D" w:rsidRPr="00E36955" w:rsidRDefault="00924251" w:rsidP="00C63D9D">
      <w:pPr>
        <w:jc w:val="center"/>
        <w:rPr>
          <w:rFonts w:cs="Arial"/>
          <w:b/>
          <w:bCs/>
          <w:caps/>
          <w:color w:val="0070C0"/>
          <w:kern w:val="28"/>
          <w:sz w:val="28"/>
          <w:szCs w:val="28"/>
          <w:lang w:eastAsia="en-CA"/>
        </w:rPr>
      </w:pPr>
      <w:r w:rsidRPr="00E36955">
        <w:rPr>
          <w:rFonts w:cs="Arial"/>
          <w:b/>
          <w:bCs/>
          <w:caps/>
          <w:color w:val="0070C0"/>
          <w:kern w:val="28"/>
          <w:sz w:val="28"/>
          <w:szCs w:val="28"/>
          <w:lang w:eastAsia="en-CA"/>
        </w:rPr>
        <w:t xml:space="preserve">GETTING STARTED:  </w:t>
      </w:r>
      <w:r w:rsidR="00C63D9D" w:rsidRPr="00E36955">
        <w:rPr>
          <w:rFonts w:cs="Arial"/>
          <w:b/>
          <w:bCs/>
          <w:caps/>
          <w:color w:val="0070C0"/>
          <w:kern w:val="28"/>
          <w:sz w:val="28"/>
          <w:szCs w:val="28"/>
          <w:lang w:eastAsia="en-CA"/>
        </w:rPr>
        <w:t>Creating and Profiting from Your nEWSLETTER</w:t>
      </w:r>
      <w:r w:rsidRPr="00E36955">
        <w:rPr>
          <w:rFonts w:cs="Arial"/>
          <w:b/>
          <w:bCs/>
          <w:caps/>
          <w:color w:val="0070C0"/>
          <w:kern w:val="28"/>
          <w:sz w:val="28"/>
          <w:szCs w:val="28"/>
          <w:lang w:eastAsia="en-CA"/>
        </w:rPr>
        <w:t xml:space="preserve"> - GOALS CHECKLIST</w:t>
      </w: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b/>
          <w:bCs/>
          <w:kern w:val="28"/>
          <w:sz w:val="28"/>
          <w:szCs w:val="28"/>
          <w:lang w:eastAsia="en-CA"/>
        </w:rPr>
      </w:pP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Congratulations! Getting to the point where you’re ready to launch your Newsletter, grow your list and profit is an event to be celebrated.  It has taken a lot of planning and hard work to get to this point and you deserve a pat on the back.  </w:t>
      </w:r>
      <w:r w:rsidR="001239B3" w:rsidRPr="002842C3">
        <w:rPr>
          <w:rFonts w:cs="Arial"/>
          <w:kern w:val="28"/>
          <w:lang w:eastAsia="en-CA"/>
        </w:rPr>
        <w:t>U</w:t>
      </w:r>
      <w:r w:rsidRPr="002842C3">
        <w:rPr>
          <w:rFonts w:cs="Arial"/>
          <w:kern w:val="28"/>
          <w:lang w:eastAsia="en-CA"/>
        </w:rPr>
        <w:t xml:space="preserve">se this handy checklist to make sure you’ve covered all your bases.  </w:t>
      </w: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p w:rsidR="00C63D9D" w:rsidRPr="002842C3" w:rsidRDefault="00C63D9D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36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 have created measurable goals for your Newsletter including but not limited to: (Check all that apply)</w:t>
      </w: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p w:rsidR="001239B3" w:rsidRPr="002842C3" w:rsidRDefault="001239B3" w:rsidP="001239B3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Build your email list</w:t>
      </w:r>
    </w:p>
    <w:p w:rsidR="001239B3" w:rsidRPr="002842C3" w:rsidRDefault="001239B3" w:rsidP="001239B3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Provide value to your prospects and customers</w:t>
      </w:r>
    </w:p>
    <w:p w:rsidR="003776B7" w:rsidRPr="002842C3" w:rsidRDefault="003776B7" w:rsidP="003776B7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Improve your relationships with your prospects and customers</w:t>
      </w:r>
    </w:p>
    <w:p w:rsidR="001239B3" w:rsidRPr="002842C3" w:rsidRDefault="001239B3" w:rsidP="001239B3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Announce special offers and promotions</w:t>
      </w:r>
    </w:p>
    <w:p w:rsidR="001239B3" w:rsidRPr="002842C3" w:rsidRDefault="001239B3" w:rsidP="001239B3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Announce events</w:t>
      </w:r>
    </w:p>
    <w:p w:rsidR="001239B3" w:rsidRPr="002842C3" w:rsidRDefault="001239B3" w:rsidP="001239B3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Share news</w:t>
      </w:r>
    </w:p>
    <w:p w:rsidR="00C63D9D" w:rsidRPr="002842C3" w:rsidRDefault="00C63D9D" w:rsidP="00C63D9D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Sell more products/services</w:t>
      </w:r>
    </w:p>
    <w:p w:rsidR="001239B3" w:rsidRPr="002842C3" w:rsidRDefault="001239B3" w:rsidP="001239B3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Drive more traffic to your website</w:t>
      </w:r>
    </w:p>
    <w:p w:rsidR="00C63D9D" w:rsidRPr="002842C3" w:rsidRDefault="00C63D9D" w:rsidP="00C63D9D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Share photos and videos</w:t>
      </w:r>
    </w:p>
    <w:p w:rsidR="00C63D9D" w:rsidRPr="002842C3" w:rsidRDefault="00C63D9D" w:rsidP="00C63D9D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Get feedback from clients and prospects</w:t>
      </w:r>
    </w:p>
    <w:p w:rsidR="00C63D9D" w:rsidRPr="002842C3" w:rsidRDefault="00C63D9D" w:rsidP="00C63D9D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Other____________________________</w:t>
      </w: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p w:rsidR="001239B3" w:rsidRPr="002842C3" w:rsidRDefault="001239B3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p w:rsidR="00C63D9D" w:rsidRPr="002842C3" w:rsidRDefault="00C63D9D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36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You’ve identified and researched your target audience.</w:t>
      </w: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highlight w:val="yellow"/>
          <w:lang w:eastAsia="en-CA"/>
        </w:rPr>
      </w:pPr>
    </w:p>
    <w:p w:rsidR="00C63D9D" w:rsidRPr="002842C3" w:rsidRDefault="00C63D9D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 know who they are and what problems they have</w:t>
      </w:r>
    </w:p>
    <w:p w:rsidR="00DB3303" w:rsidRPr="002842C3" w:rsidRDefault="00DB3303" w:rsidP="00DB3303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 know what your readers want to know</w:t>
      </w:r>
    </w:p>
    <w:p w:rsidR="00DB3303" w:rsidRPr="002842C3" w:rsidRDefault="00DB3303" w:rsidP="00DB3303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 know what your audience finds most useful</w:t>
      </w:r>
    </w:p>
    <w:p w:rsidR="00C63D9D" w:rsidRPr="002842C3" w:rsidRDefault="00C63D9D" w:rsidP="00DB3303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You know </w:t>
      </w:r>
      <w:r w:rsidR="00DB3303" w:rsidRPr="002842C3">
        <w:rPr>
          <w:rFonts w:cs="Arial"/>
          <w:kern w:val="28"/>
          <w:lang w:eastAsia="en-CA"/>
        </w:rPr>
        <w:t>what information will motivate the readers to action</w:t>
      </w: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p w:rsidR="00C63D9D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p w:rsidR="001841AA" w:rsidRPr="002842C3" w:rsidRDefault="001841AA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p w:rsidR="00DB5B6C" w:rsidRDefault="00DB5B6C" w:rsidP="00DB5B6C">
      <w:pPr>
        <w:widowControl w:val="0"/>
        <w:suppressAutoHyphens w:val="0"/>
        <w:overflowPunct w:val="0"/>
        <w:autoSpaceDE w:val="0"/>
        <w:autoSpaceDN w:val="0"/>
        <w:adjustRightInd w:val="0"/>
        <w:ind w:left="360"/>
        <w:rPr>
          <w:rFonts w:cs="Arial"/>
          <w:kern w:val="28"/>
          <w:lang w:eastAsia="en-CA"/>
        </w:rPr>
      </w:pPr>
    </w:p>
    <w:p w:rsidR="008A41A0" w:rsidRDefault="008A41A0">
      <w:pPr>
        <w:suppressAutoHyphens w:val="0"/>
        <w:spacing w:after="200" w:line="276" w:lineRule="auto"/>
        <w:rPr>
          <w:rFonts w:cs="Arial"/>
          <w:kern w:val="28"/>
          <w:lang w:eastAsia="en-CA"/>
        </w:rPr>
      </w:pPr>
      <w:r>
        <w:rPr>
          <w:rFonts w:cs="Arial"/>
          <w:kern w:val="28"/>
          <w:lang w:eastAsia="en-CA"/>
        </w:rPr>
        <w:br w:type="page"/>
      </w:r>
    </w:p>
    <w:p w:rsidR="008A41A0" w:rsidRDefault="008A41A0" w:rsidP="008A41A0">
      <w:pPr>
        <w:widowControl w:val="0"/>
        <w:suppressAutoHyphens w:val="0"/>
        <w:overflowPunct w:val="0"/>
        <w:autoSpaceDE w:val="0"/>
        <w:autoSpaceDN w:val="0"/>
        <w:adjustRightInd w:val="0"/>
        <w:ind w:left="360"/>
        <w:rPr>
          <w:rFonts w:cs="Arial"/>
          <w:kern w:val="28"/>
          <w:lang w:eastAsia="en-CA"/>
        </w:rPr>
      </w:pPr>
    </w:p>
    <w:p w:rsidR="00C63D9D" w:rsidRPr="002842C3" w:rsidRDefault="00C63D9D" w:rsidP="00DB3303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36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You’ve create</w:t>
      </w:r>
      <w:r w:rsidR="00536C64" w:rsidRPr="002842C3">
        <w:rPr>
          <w:rFonts w:cs="Arial"/>
          <w:kern w:val="28"/>
          <w:lang w:eastAsia="en-CA"/>
        </w:rPr>
        <w:t>d</w:t>
      </w:r>
      <w:r w:rsidRPr="002842C3">
        <w:rPr>
          <w:rFonts w:cs="Arial"/>
          <w:kern w:val="28"/>
          <w:lang w:eastAsia="en-CA"/>
        </w:rPr>
        <w:t xml:space="preserve"> a short term </w:t>
      </w:r>
      <w:r w:rsidR="00DB3303" w:rsidRPr="002842C3">
        <w:rPr>
          <w:rFonts w:cs="Arial"/>
          <w:kern w:val="28"/>
          <w:lang w:eastAsia="en-CA"/>
        </w:rPr>
        <w:t xml:space="preserve">content </w:t>
      </w:r>
      <w:r w:rsidRPr="002842C3">
        <w:rPr>
          <w:rFonts w:cs="Arial"/>
          <w:kern w:val="28"/>
          <w:lang w:eastAsia="en-CA"/>
        </w:rPr>
        <w:t xml:space="preserve">plan for your </w:t>
      </w:r>
      <w:r w:rsidR="001239B3" w:rsidRPr="002842C3">
        <w:rPr>
          <w:rFonts w:cs="Arial"/>
          <w:kern w:val="28"/>
          <w:lang w:eastAsia="en-CA"/>
        </w:rPr>
        <w:t xml:space="preserve">Newsletter </w:t>
      </w:r>
      <w:r w:rsidRPr="002842C3">
        <w:rPr>
          <w:rFonts w:cs="Arial"/>
          <w:kern w:val="28"/>
          <w:lang w:eastAsia="en-CA"/>
        </w:rPr>
        <w:t>that includes but is not limited to: (Check all that apply)</w:t>
      </w: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C63D9D" w:rsidRPr="002842C3" w:rsidRDefault="007F5301" w:rsidP="00DB3303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Conversational style w</w:t>
      </w:r>
      <w:r w:rsidR="00C63D9D" w:rsidRPr="002842C3">
        <w:rPr>
          <w:rFonts w:cs="Arial"/>
          <w:kern w:val="28"/>
          <w:lang w:eastAsia="en-CA"/>
        </w:rPr>
        <w:t xml:space="preserve">elcome </w:t>
      </w:r>
      <w:r w:rsidR="001239B3" w:rsidRPr="002842C3">
        <w:rPr>
          <w:rFonts w:cs="Arial"/>
          <w:kern w:val="28"/>
          <w:lang w:eastAsia="en-CA"/>
        </w:rPr>
        <w:t>note</w:t>
      </w:r>
      <w:r w:rsidR="00DB3303" w:rsidRPr="002842C3">
        <w:rPr>
          <w:rFonts w:cs="Arial"/>
        </w:rPr>
        <w:t xml:space="preserve"> </w:t>
      </w:r>
    </w:p>
    <w:p w:rsidR="00C63D9D" w:rsidRPr="002842C3" w:rsidRDefault="003776B7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after="200"/>
        <w:ind w:left="1080"/>
        <w:contextualSpacing/>
        <w:rPr>
          <w:rFonts w:cs="Arial"/>
          <w:kern w:val="28"/>
          <w:lang w:val="en-CA" w:eastAsia="en-CA"/>
        </w:rPr>
      </w:pPr>
      <w:r w:rsidRPr="002842C3">
        <w:rPr>
          <w:rFonts w:cs="Arial"/>
          <w:kern w:val="28"/>
          <w:lang w:val="en-CA" w:eastAsia="en-CA"/>
        </w:rPr>
        <w:t>Informative feature article</w:t>
      </w:r>
    </w:p>
    <w:p w:rsidR="00C63D9D" w:rsidRPr="002842C3" w:rsidRDefault="003776B7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after="200"/>
        <w:ind w:left="1080"/>
        <w:contextualSpacing/>
        <w:rPr>
          <w:rFonts w:cs="Arial"/>
          <w:kern w:val="28"/>
          <w:lang w:val="en-CA" w:eastAsia="en-CA"/>
        </w:rPr>
      </w:pPr>
      <w:r w:rsidRPr="002842C3">
        <w:rPr>
          <w:rFonts w:cs="Arial"/>
          <w:kern w:val="28"/>
          <w:lang w:val="en-CA" w:eastAsia="en-CA"/>
        </w:rPr>
        <w:t>Helpful tips, tools, product review</w:t>
      </w:r>
    </w:p>
    <w:p w:rsidR="003776B7" w:rsidRPr="002842C3" w:rsidRDefault="003776B7" w:rsidP="003776B7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Promotion/special offer</w:t>
      </w:r>
      <w:r w:rsidR="008A41A0">
        <w:rPr>
          <w:rFonts w:cs="Arial"/>
          <w:kern w:val="28"/>
          <w:lang w:eastAsia="en-CA"/>
        </w:rPr>
        <w:t xml:space="preserve"> (keep it simple with one call-to-action each issue)</w:t>
      </w:r>
    </w:p>
    <w:p w:rsidR="00C63D9D" w:rsidRPr="002842C3" w:rsidRDefault="00C63D9D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About/</w:t>
      </w:r>
      <w:r w:rsidR="003776B7" w:rsidRPr="002842C3">
        <w:rPr>
          <w:rFonts w:cs="Arial"/>
          <w:kern w:val="28"/>
          <w:lang w:eastAsia="en-CA"/>
        </w:rPr>
        <w:t>Bio</w:t>
      </w:r>
    </w:p>
    <w:p w:rsidR="00C63D9D" w:rsidRPr="002842C3" w:rsidRDefault="003776B7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Contact Information</w:t>
      </w:r>
      <w:r w:rsidR="00734054" w:rsidRPr="002842C3">
        <w:rPr>
          <w:rFonts w:cs="Arial"/>
          <w:kern w:val="28"/>
          <w:lang w:eastAsia="en-CA"/>
        </w:rPr>
        <w:t>/Social Links</w:t>
      </w:r>
    </w:p>
    <w:p w:rsidR="00734054" w:rsidRPr="002842C3" w:rsidRDefault="00734054" w:rsidP="00734054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A link allowing the </w:t>
      </w:r>
      <w:r w:rsidRPr="002842C3">
        <w:rPr>
          <w:rFonts w:cs="Arial"/>
        </w:rPr>
        <w:t xml:space="preserve">reader </w:t>
      </w:r>
      <w:r w:rsidRPr="002842C3">
        <w:rPr>
          <w:rFonts w:cs="Arial"/>
          <w:kern w:val="28"/>
          <w:lang w:eastAsia="en-CA"/>
        </w:rPr>
        <w:t xml:space="preserve">to unsubscribe </w:t>
      </w:r>
    </w:p>
    <w:p w:rsidR="00C63D9D" w:rsidRPr="002842C3" w:rsidRDefault="00C63D9D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Other______________________</w:t>
      </w:r>
    </w:p>
    <w:p w:rsidR="00C63D9D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DB5B6C" w:rsidRPr="002842C3" w:rsidRDefault="00DB5B6C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C63D9D" w:rsidRPr="00C46164" w:rsidRDefault="00C63D9D" w:rsidP="00C46164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360" w:hanging="360"/>
        <w:rPr>
          <w:rFonts w:cs="Arial"/>
          <w:kern w:val="28"/>
          <w:lang w:eastAsia="en-CA"/>
        </w:rPr>
      </w:pPr>
      <w:r w:rsidRPr="00C46164">
        <w:rPr>
          <w:rFonts w:cs="Arial"/>
          <w:kern w:val="28"/>
          <w:lang w:eastAsia="en-CA"/>
        </w:rPr>
        <w:t xml:space="preserve">You’ve created a long term plan for your </w:t>
      </w:r>
      <w:r w:rsidR="001239B3" w:rsidRPr="00C46164">
        <w:rPr>
          <w:rFonts w:cs="Arial"/>
          <w:kern w:val="28"/>
          <w:lang w:eastAsia="en-CA"/>
        </w:rPr>
        <w:t xml:space="preserve">Newsletter </w:t>
      </w:r>
      <w:r w:rsidRPr="00C46164">
        <w:rPr>
          <w:rFonts w:cs="Arial"/>
          <w:kern w:val="28"/>
          <w:lang w:eastAsia="en-CA"/>
        </w:rPr>
        <w:t xml:space="preserve">that </w:t>
      </w:r>
      <w:r w:rsidR="001239B3" w:rsidRPr="00C46164">
        <w:rPr>
          <w:rFonts w:cs="Arial"/>
          <w:kern w:val="28"/>
          <w:lang w:eastAsia="en-CA"/>
        </w:rPr>
        <w:t>provides</w:t>
      </w:r>
      <w:r w:rsidRPr="00C46164">
        <w:rPr>
          <w:rFonts w:cs="Arial"/>
          <w:kern w:val="28"/>
          <w:lang w:eastAsia="en-CA"/>
        </w:rPr>
        <w:t xml:space="preserve"> content and value </w:t>
      </w:r>
      <w:r w:rsidR="00C46164" w:rsidRPr="00C46164">
        <w:rPr>
          <w:rFonts w:cs="Arial"/>
          <w:kern w:val="28"/>
          <w:lang w:eastAsia="en-CA"/>
        </w:rPr>
        <w:t>to your subscribers</w:t>
      </w:r>
      <w:r w:rsidR="00C46164">
        <w:rPr>
          <w:rFonts w:cs="Arial"/>
          <w:kern w:val="28"/>
          <w:lang w:eastAsia="en-CA"/>
        </w:rPr>
        <w:t xml:space="preserve"> </w:t>
      </w:r>
      <w:r w:rsidRPr="00C46164">
        <w:rPr>
          <w:rFonts w:cs="Arial"/>
          <w:kern w:val="28"/>
          <w:lang w:eastAsia="en-CA"/>
        </w:rPr>
        <w:t xml:space="preserve">on a regular basis. </w:t>
      </w:r>
    </w:p>
    <w:p w:rsidR="0038510A" w:rsidRPr="002842C3" w:rsidRDefault="0038510A" w:rsidP="0038510A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p w:rsidR="00C46164" w:rsidRPr="00C46164" w:rsidRDefault="00C46164" w:rsidP="00C46164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>
        <w:rPr>
          <w:rFonts w:cs="Arial"/>
          <w:kern w:val="28"/>
          <w:lang w:eastAsia="en-CA"/>
        </w:rPr>
        <w:t>Y</w:t>
      </w:r>
      <w:r w:rsidRPr="00C46164">
        <w:rPr>
          <w:rFonts w:cs="Arial"/>
          <w:kern w:val="28"/>
          <w:lang w:eastAsia="en-CA"/>
        </w:rPr>
        <w:t>ou’ve integrated your Newsletter into your existing marketing tactics and strategies</w:t>
      </w:r>
    </w:p>
    <w:p w:rsidR="0038510A" w:rsidRPr="002842C3" w:rsidRDefault="0038510A" w:rsidP="0038510A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You’ve determined your Newsletter publishing frequency</w:t>
      </w:r>
    </w:p>
    <w:p w:rsidR="0038510A" w:rsidRPr="002842C3" w:rsidRDefault="0038510A" w:rsidP="0038510A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</w:rPr>
        <w:t>You</w:t>
      </w:r>
      <w:r w:rsidR="001E6C17" w:rsidRPr="002842C3">
        <w:rPr>
          <w:rFonts w:cs="Arial"/>
        </w:rPr>
        <w:t>’ve created</w:t>
      </w:r>
      <w:r w:rsidRPr="002842C3">
        <w:rPr>
          <w:rFonts w:cs="Arial"/>
        </w:rPr>
        <w:t xml:space="preserve"> an editorial calendar </w:t>
      </w:r>
      <w:r w:rsidR="001E6C17" w:rsidRPr="002842C3">
        <w:rPr>
          <w:rFonts w:cs="Arial"/>
        </w:rPr>
        <w:t>to work from</w:t>
      </w:r>
    </w:p>
    <w:p w:rsidR="007F5301" w:rsidRPr="00C46164" w:rsidRDefault="007F5301" w:rsidP="0038510A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</w:rPr>
        <w:t>You have an ‘Newsletter Ideas’ file</w:t>
      </w:r>
    </w:p>
    <w:p w:rsidR="00C46164" w:rsidRPr="002842C3" w:rsidRDefault="00C46164" w:rsidP="0038510A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>
        <w:rPr>
          <w:rFonts w:cs="Arial"/>
          <w:kern w:val="28"/>
          <w:lang w:eastAsia="en-CA"/>
        </w:rPr>
        <w:t xml:space="preserve">Your content will be </w:t>
      </w:r>
      <w:r w:rsidRPr="002842C3">
        <w:rPr>
          <w:rFonts w:cs="Arial"/>
          <w:kern w:val="28"/>
          <w:lang w:eastAsia="en-CA"/>
        </w:rPr>
        <w:t>80% informational, 20% promotional</w:t>
      </w:r>
    </w:p>
    <w:p w:rsidR="00C63D9D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DB5B6C" w:rsidRPr="002842C3" w:rsidRDefault="00DB5B6C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1E6C17" w:rsidRPr="002842C3" w:rsidRDefault="00C63D9D" w:rsidP="00C46164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36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You’ve </w:t>
      </w:r>
      <w:r w:rsidR="001239B3" w:rsidRPr="002842C3">
        <w:rPr>
          <w:rFonts w:cs="Arial"/>
          <w:kern w:val="28"/>
          <w:lang w:eastAsia="en-CA"/>
        </w:rPr>
        <w:t>opened an account with an</w:t>
      </w:r>
      <w:r w:rsidR="001239B3" w:rsidRPr="002842C3">
        <w:rPr>
          <w:rFonts w:cs="Arial"/>
          <w:sz w:val="26"/>
          <w:szCs w:val="26"/>
        </w:rPr>
        <w:t xml:space="preserve"> Email Marketing Software provider</w:t>
      </w:r>
      <w:r w:rsidR="001239B3" w:rsidRPr="002842C3">
        <w:rPr>
          <w:rFonts w:cs="Arial"/>
          <w:kern w:val="28"/>
          <w:lang w:eastAsia="en-CA"/>
        </w:rPr>
        <w:t xml:space="preserve"> </w:t>
      </w:r>
      <w:r w:rsidR="00583E50" w:rsidRPr="002842C3">
        <w:rPr>
          <w:rFonts w:cs="Arial"/>
          <w:kern w:val="28"/>
          <w:lang w:eastAsia="en-CA"/>
        </w:rPr>
        <w:t>to distribute your Newsletter</w:t>
      </w:r>
      <w:r w:rsidR="001E6C17" w:rsidRPr="002842C3">
        <w:rPr>
          <w:rFonts w:cs="Arial"/>
          <w:kern w:val="28"/>
          <w:lang w:eastAsia="en-CA"/>
        </w:rPr>
        <w:t xml:space="preserve"> and </w:t>
      </w:r>
      <w:r w:rsidR="001E6C17" w:rsidRPr="002842C3">
        <w:rPr>
          <w:rFonts w:cs="Arial"/>
        </w:rPr>
        <w:t>started the creation process</w:t>
      </w:r>
      <w:r w:rsidR="001E6C17" w:rsidRPr="002842C3">
        <w:rPr>
          <w:rFonts w:cs="Arial"/>
          <w:kern w:val="28"/>
          <w:lang w:eastAsia="en-CA"/>
        </w:rPr>
        <w:t>.</w:t>
      </w:r>
    </w:p>
    <w:p w:rsidR="001E6C17" w:rsidRPr="002842C3" w:rsidRDefault="001E6C17" w:rsidP="001841AA">
      <w:pPr>
        <w:pStyle w:val="ListParagraph"/>
        <w:jc w:val="center"/>
        <w:rPr>
          <w:rFonts w:cs="Arial"/>
          <w:kern w:val="28"/>
          <w:lang w:eastAsia="en-CA"/>
        </w:rPr>
      </w:pPr>
    </w:p>
    <w:p w:rsidR="001E6C17" w:rsidRPr="002842C3" w:rsidRDefault="001E6C17" w:rsidP="001E6C17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You’ve created your Newsletter template </w:t>
      </w:r>
    </w:p>
    <w:p w:rsidR="001E6C17" w:rsidRPr="002842C3" w:rsidRDefault="001E6C17" w:rsidP="001E6C17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You’ve created an opt-in form (Newsletter sign-up form) and added it to your website</w:t>
      </w:r>
    </w:p>
    <w:p w:rsidR="00C63D9D" w:rsidRPr="002842C3" w:rsidRDefault="00C63D9D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You’ve </w:t>
      </w:r>
      <w:r w:rsidR="00D83177" w:rsidRPr="002842C3">
        <w:rPr>
          <w:rFonts w:cs="Arial"/>
          <w:kern w:val="28"/>
          <w:lang w:eastAsia="en-CA"/>
        </w:rPr>
        <w:t xml:space="preserve">uploaded </w:t>
      </w:r>
      <w:r w:rsidRPr="002842C3">
        <w:rPr>
          <w:rFonts w:cs="Arial"/>
          <w:kern w:val="28"/>
          <w:lang w:eastAsia="en-CA"/>
        </w:rPr>
        <w:t xml:space="preserve">your </w:t>
      </w:r>
      <w:r w:rsidR="00D83177" w:rsidRPr="002842C3">
        <w:rPr>
          <w:rFonts w:cs="Arial"/>
          <w:kern w:val="28"/>
          <w:lang w:eastAsia="en-CA"/>
        </w:rPr>
        <w:t>business logo and/or banner</w:t>
      </w:r>
    </w:p>
    <w:p w:rsidR="00C63D9D" w:rsidRPr="002842C3" w:rsidRDefault="00C63D9D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You’ve uploaded a photo of yourself</w:t>
      </w:r>
    </w:p>
    <w:p w:rsidR="00C63D9D" w:rsidRPr="002842C3" w:rsidRDefault="00C63D9D" w:rsidP="00583E50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You’ve created the </w:t>
      </w:r>
      <w:r w:rsidR="00583E50" w:rsidRPr="002842C3">
        <w:rPr>
          <w:rFonts w:cs="Arial"/>
          <w:kern w:val="28"/>
          <w:lang w:eastAsia="en-CA"/>
        </w:rPr>
        <w:t xml:space="preserve">categories </w:t>
      </w:r>
      <w:r w:rsidRPr="002842C3">
        <w:rPr>
          <w:rFonts w:cs="Arial"/>
          <w:kern w:val="28"/>
          <w:lang w:eastAsia="en-CA"/>
        </w:rPr>
        <w:t xml:space="preserve">you want to launch your </w:t>
      </w:r>
      <w:r w:rsidR="00583E50" w:rsidRPr="002842C3">
        <w:rPr>
          <w:rFonts w:cs="Arial"/>
          <w:kern w:val="28"/>
          <w:lang w:eastAsia="en-CA"/>
        </w:rPr>
        <w:t>Newsletter</w:t>
      </w:r>
      <w:r w:rsidRPr="002842C3">
        <w:rPr>
          <w:rFonts w:cs="Arial"/>
          <w:kern w:val="28"/>
          <w:lang w:eastAsia="en-CA"/>
        </w:rPr>
        <w:t xml:space="preserve"> and each </w:t>
      </w:r>
      <w:r w:rsidR="0038510A" w:rsidRPr="002842C3">
        <w:rPr>
          <w:rFonts w:cs="Arial"/>
          <w:kern w:val="28"/>
          <w:lang w:eastAsia="en-CA"/>
        </w:rPr>
        <w:t>section</w:t>
      </w:r>
      <w:r w:rsidR="00583E50" w:rsidRPr="002842C3">
        <w:rPr>
          <w:rFonts w:cs="Arial"/>
          <w:kern w:val="28"/>
          <w:lang w:eastAsia="en-CA"/>
        </w:rPr>
        <w:t xml:space="preserve"> </w:t>
      </w:r>
      <w:r w:rsidRPr="002842C3">
        <w:rPr>
          <w:rFonts w:cs="Arial"/>
          <w:kern w:val="28"/>
          <w:lang w:eastAsia="en-CA"/>
        </w:rPr>
        <w:t>supports your goals</w:t>
      </w:r>
    </w:p>
    <w:p w:rsidR="00734054" w:rsidRPr="002842C3" w:rsidRDefault="00734054" w:rsidP="00583E50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You’ve uploaded images that support your content</w:t>
      </w:r>
    </w:p>
    <w:p w:rsidR="00734054" w:rsidRPr="002842C3" w:rsidRDefault="00734054" w:rsidP="009E0606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You’ve chosen</w:t>
      </w:r>
      <w:r w:rsidR="00E431A7" w:rsidRPr="002842C3">
        <w:rPr>
          <w:rFonts w:cs="Arial"/>
          <w:kern w:val="28"/>
          <w:lang w:eastAsia="en-CA"/>
        </w:rPr>
        <w:t xml:space="preserve"> clearly readable</w:t>
      </w:r>
      <w:r w:rsidRPr="002842C3">
        <w:rPr>
          <w:rFonts w:cs="Arial"/>
          <w:kern w:val="28"/>
          <w:lang w:eastAsia="en-CA"/>
        </w:rPr>
        <w:t xml:space="preserve"> fonts</w:t>
      </w:r>
      <w:r w:rsidR="00E431A7" w:rsidRPr="002842C3">
        <w:rPr>
          <w:rFonts w:cs="Arial"/>
          <w:kern w:val="28"/>
          <w:lang w:eastAsia="en-CA"/>
        </w:rPr>
        <w:t xml:space="preserve"> and</w:t>
      </w:r>
      <w:r w:rsidRPr="002842C3">
        <w:rPr>
          <w:rFonts w:cs="Arial"/>
          <w:kern w:val="28"/>
          <w:lang w:eastAsia="en-CA"/>
        </w:rPr>
        <w:t xml:space="preserve"> colours </w:t>
      </w:r>
      <w:r w:rsidR="00967370" w:rsidRPr="002842C3">
        <w:rPr>
          <w:rFonts w:cs="Arial"/>
          <w:kern w:val="28"/>
          <w:lang w:eastAsia="en-CA"/>
        </w:rPr>
        <w:t>that match your branding</w:t>
      </w:r>
      <w:r w:rsidR="00967370">
        <w:rPr>
          <w:rFonts w:cs="Arial"/>
          <w:kern w:val="28"/>
          <w:lang w:eastAsia="en-CA"/>
        </w:rPr>
        <w:t xml:space="preserve"> (</w:t>
      </w:r>
      <w:r w:rsidR="005C233E">
        <w:rPr>
          <w:rFonts w:cs="Arial"/>
          <w:kern w:val="28"/>
          <w:lang w:eastAsia="en-CA"/>
        </w:rPr>
        <w:t>t</w:t>
      </w:r>
      <w:r w:rsidR="009E0606" w:rsidRPr="009E0606">
        <w:rPr>
          <w:rFonts w:cs="Arial"/>
          <w:kern w:val="28"/>
          <w:lang w:eastAsia="en-CA"/>
        </w:rPr>
        <w:t xml:space="preserve">o ensure consistency </w:t>
      </w:r>
      <w:r w:rsidR="00967370">
        <w:rPr>
          <w:rFonts w:cs="Arial"/>
          <w:kern w:val="28"/>
          <w:lang w:eastAsia="en-CA"/>
        </w:rPr>
        <w:t xml:space="preserve">get your </w:t>
      </w:r>
      <w:r w:rsidR="00967370" w:rsidRPr="00967370">
        <w:rPr>
          <w:rFonts w:cs="Arial"/>
          <w:kern w:val="28"/>
          <w:lang w:eastAsia="en-CA"/>
        </w:rPr>
        <w:t>Hex Codes or RGB Numbers</w:t>
      </w:r>
      <w:r w:rsidR="00967370">
        <w:rPr>
          <w:rFonts w:cs="Arial"/>
          <w:kern w:val="28"/>
          <w:lang w:eastAsia="en-CA"/>
        </w:rPr>
        <w:t xml:space="preserve"> for an exact colour match)</w:t>
      </w:r>
      <w:r w:rsidR="00967370" w:rsidRPr="00967370">
        <w:rPr>
          <w:rFonts w:cs="Arial"/>
          <w:kern w:val="28"/>
          <w:lang w:eastAsia="en-CA"/>
        </w:rPr>
        <w:t xml:space="preserve"> </w:t>
      </w:r>
    </w:p>
    <w:p w:rsidR="00C63D9D" w:rsidRPr="001841AA" w:rsidRDefault="00C63D9D" w:rsidP="00C63D9D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1841AA">
        <w:rPr>
          <w:rFonts w:cs="Arial"/>
          <w:kern w:val="28"/>
          <w:lang w:eastAsia="en-CA"/>
        </w:rPr>
        <w:t xml:space="preserve">You’ve proofread and edited the content to ensure it accurately represents who you are and what you want to accomplish with your </w:t>
      </w:r>
      <w:r w:rsidR="001841AA" w:rsidRPr="001841AA">
        <w:rPr>
          <w:rFonts w:cs="Arial"/>
          <w:kern w:val="28"/>
          <w:lang w:eastAsia="en-CA"/>
        </w:rPr>
        <w:t>newsletter</w:t>
      </w:r>
      <w:r w:rsidRPr="001841AA">
        <w:rPr>
          <w:rFonts w:cs="Arial"/>
          <w:kern w:val="28"/>
          <w:lang w:eastAsia="en-CA"/>
        </w:rPr>
        <w:t>.</w:t>
      </w: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C63D9D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DB5B6C" w:rsidRPr="002842C3" w:rsidRDefault="00DB5B6C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7F5301" w:rsidRDefault="007F5301" w:rsidP="00C46164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36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You’ve</w:t>
      </w:r>
      <w:r w:rsidRPr="002842C3">
        <w:rPr>
          <w:rFonts w:cs="Arial"/>
        </w:rPr>
        <w:t xml:space="preserve"> </w:t>
      </w:r>
      <w:r w:rsidRPr="002842C3">
        <w:rPr>
          <w:rFonts w:cs="Arial"/>
          <w:kern w:val="28"/>
          <w:lang w:eastAsia="en-CA"/>
        </w:rPr>
        <w:t>spread the word about your</w:t>
      </w:r>
      <w:r w:rsidRPr="002842C3">
        <w:rPr>
          <w:rFonts w:cs="Arial"/>
        </w:rPr>
        <w:t xml:space="preserve"> </w:t>
      </w:r>
      <w:r w:rsidRPr="002842C3">
        <w:rPr>
          <w:rFonts w:cs="Arial"/>
          <w:kern w:val="28"/>
          <w:lang w:eastAsia="en-CA"/>
        </w:rPr>
        <w:t>Newsletter.</w:t>
      </w:r>
    </w:p>
    <w:p w:rsidR="00C46164" w:rsidRPr="002842C3" w:rsidRDefault="00C46164" w:rsidP="00C46164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C63D9D" w:rsidRPr="002842C3" w:rsidRDefault="00C63D9D" w:rsidP="00C46164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You’ve invited all of your current </w:t>
      </w:r>
      <w:r w:rsidR="00536C64" w:rsidRPr="002842C3">
        <w:rPr>
          <w:rFonts w:cs="Arial"/>
          <w:kern w:val="28"/>
          <w:lang w:eastAsia="en-CA"/>
        </w:rPr>
        <w:t xml:space="preserve">customers, clients, </w:t>
      </w:r>
      <w:r w:rsidR="001E6C17" w:rsidRPr="002842C3">
        <w:rPr>
          <w:rFonts w:cs="Arial"/>
        </w:rPr>
        <w:t xml:space="preserve">prospects and connections </w:t>
      </w:r>
      <w:r w:rsidR="00DB5B6C">
        <w:rPr>
          <w:rFonts w:cs="Arial"/>
          <w:kern w:val="28"/>
          <w:lang w:eastAsia="en-CA"/>
        </w:rPr>
        <w:t xml:space="preserve">(online and in person) </w:t>
      </w:r>
      <w:r w:rsidRPr="002842C3">
        <w:rPr>
          <w:rFonts w:cs="Arial"/>
          <w:kern w:val="28"/>
          <w:lang w:eastAsia="en-CA"/>
        </w:rPr>
        <w:t xml:space="preserve">to </w:t>
      </w:r>
      <w:r w:rsidR="00536C64" w:rsidRPr="002842C3">
        <w:rPr>
          <w:rFonts w:cs="Arial"/>
          <w:kern w:val="28"/>
          <w:lang w:eastAsia="en-CA"/>
        </w:rPr>
        <w:t>subscribe</w:t>
      </w:r>
      <w:r w:rsidR="00DB5B6C">
        <w:rPr>
          <w:rFonts w:cs="Arial"/>
          <w:kern w:val="28"/>
          <w:lang w:eastAsia="en-CA"/>
        </w:rPr>
        <w:t>.</w:t>
      </w:r>
    </w:p>
    <w:p w:rsidR="00C63D9D" w:rsidRPr="002842C3" w:rsidRDefault="00C63D9D" w:rsidP="00C46164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You’ve connected with </w:t>
      </w:r>
      <w:r w:rsidR="00DB3303" w:rsidRPr="002842C3">
        <w:rPr>
          <w:rFonts w:cs="Arial"/>
          <w:kern w:val="28"/>
          <w:lang w:eastAsia="en-CA"/>
        </w:rPr>
        <w:t xml:space="preserve">all existing followers on social media </w:t>
      </w:r>
      <w:r w:rsidRPr="002842C3">
        <w:rPr>
          <w:rFonts w:cs="Arial"/>
          <w:kern w:val="28"/>
          <w:lang w:eastAsia="en-CA"/>
        </w:rPr>
        <w:t xml:space="preserve">and invited them to become </w:t>
      </w:r>
      <w:r w:rsidR="00DB3303" w:rsidRPr="002842C3">
        <w:rPr>
          <w:rFonts w:cs="Arial"/>
          <w:kern w:val="28"/>
          <w:lang w:eastAsia="en-CA"/>
        </w:rPr>
        <w:t>subscribers</w:t>
      </w:r>
      <w:r w:rsidRPr="002842C3">
        <w:rPr>
          <w:rFonts w:cs="Arial"/>
          <w:kern w:val="28"/>
          <w:lang w:eastAsia="en-CA"/>
        </w:rPr>
        <w:t>.</w:t>
      </w:r>
    </w:p>
    <w:p w:rsidR="001E6C17" w:rsidRPr="002842C3" w:rsidRDefault="001E6C17" w:rsidP="00C46164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ind w:left="1440" w:hanging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>You’ve</w:t>
      </w:r>
      <w:r w:rsidRPr="002842C3">
        <w:rPr>
          <w:rFonts w:cs="Arial"/>
        </w:rPr>
        <w:t xml:space="preserve"> </w:t>
      </w:r>
      <w:r w:rsidRPr="002842C3">
        <w:rPr>
          <w:rFonts w:cs="Arial"/>
          <w:kern w:val="28"/>
          <w:lang w:eastAsia="en-CA"/>
        </w:rPr>
        <w:t xml:space="preserve">promoted your Newsletter in your email signature, on your website and in other social networks that you’re a part of. </w:t>
      </w:r>
    </w:p>
    <w:p w:rsidR="00C63D9D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DB5B6C" w:rsidRPr="002842C3" w:rsidRDefault="00DB5B6C" w:rsidP="00C63D9D">
      <w:pPr>
        <w:widowControl w:val="0"/>
        <w:suppressAutoHyphens w:val="0"/>
        <w:overflowPunct w:val="0"/>
        <w:autoSpaceDE w:val="0"/>
        <w:autoSpaceDN w:val="0"/>
        <w:adjustRightInd w:val="0"/>
        <w:ind w:left="720"/>
        <w:rPr>
          <w:rFonts w:cs="Arial"/>
          <w:kern w:val="28"/>
          <w:lang w:eastAsia="en-CA"/>
        </w:rPr>
      </w:pPr>
    </w:p>
    <w:p w:rsidR="00DB5B6C" w:rsidRDefault="00C63D9D" w:rsidP="00DB5B6C">
      <w:pPr>
        <w:widowControl w:val="0"/>
        <w:numPr>
          <w:ilvl w:val="0"/>
          <w:numId w:val="18"/>
        </w:numPr>
        <w:tabs>
          <w:tab w:val="clear" w:pos="720"/>
        </w:tabs>
        <w:suppressAutoHyphens w:val="0"/>
        <w:overflowPunct w:val="0"/>
        <w:autoSpaceDE w:val="0"/>
        <w:autoSpaceDN w:val="0"/>
        <w:adjustRightInd w:val="0"/>
        <w:ind w:left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Analytics - you’ve created a plan to consistently </w:t>
      </w:r>
      <w:r w:rsidR="00DB5B6C">
        <w:rPr>
          <w:rFonts w:cs="Arial"/>
          <w:kern w:val="28"/>
          <w:lang w:eastAsia="en-CA"/>
        </w:rPr>
        <w:t>examine</w:t>
      </w:r>
      <w:r w:rsidR="00DB5B6C" w:rsidRPr="002842C3">
        <w:rPr>
          <w:rFonts w:cs="Arial"/>
          <w:kern w:val="28"/>
          <w:lang w:eastAsia="en-CA"/>
        </w:rPr>
        <w:t xml:space="preserve"> </w:t>
      </w:r>
      <w:r w:rsidRPr="002842C3">
        <w:rPr>
          <w:rFonts w:cs="Arial"/>
          <w:kern w:val="28"/>
          <w:lang w:eastAsia="en-CA"/>
        </w:rPr>
        <w:t xml:space="preserve">your </w:t>
      </w:r>
      <w:r w:rsidR="00DB3303" w:rsidRPr="002842C3">
        <w:rPr>
          <w:rFonts w:cs="Arial"/>
          <w:kern w:val="28"/>
          <w:lang w:eastAsia="en-CA"/>
        </w:rPr>
        <w:t>Newsletter</w:t>
      </w:r>
      <w:r w:rsidRPr="002842C3">
        <w:rPr>
          <w:rFonts w:cs="Arial"/>
          <w:kern w:val="28"/>
          <w:lang w:eastAsia="en-CA"/>
        </w:rPr>
        <w:t xml:space="preserve"> results to ensure you’re </w:t>
      </w:r>
      <w:r w:rsidR="00DB5B6C">
        <w:rPr>
          <w:rFonts w:cs="Arial"/>
          <w:kern w:val="28"/>
          <w:lang w:eastAsia="en-CA"/>
        </w:rPr>
        <w:t>on target</w:t>
      </w:r>
      <w:r w:rsidR="00DB5B6C" w:rsidRPr="002842C3">
        <w:rPr>
          <w:rFonts w:cs="Arial"/>
          <w:kern w:val="28"/>
          <w:lang w:eastAsia="en-CA"/>
        </w:rPr>
        <w:t xml:space="preserve"> </w:t>
      </w:r>
      <w:r w:rsidRPr="002842C3">
        <w:rPr>
          <w:rFonts w:cs="Arial"/>
          <w:kern w:val="28"/>
          <w:lang w:eastAsia="en-CA"/>
        </w:rPr>
        <w:t>to meet your goals</w:t>
      </w:r>
      <w:r w:rsidR="00DB5B6C">
        <w:rPr>
          <w:rFonts w:cs="Arial"/>
          <w:kern w:val="28"/>
          <w:lang w:eastAsia="en-CA"/>
        </w:rPr>
        <w:t>.  You’re tracking:</w:t>
      </w:r>
    </w:p>
    <w:p w:rsidR="00C63D9D" w:rsidRPr="002842C3" w:rsidRDefault="00DB5B6C" w:rsidP="00DB5B6C">
      <w:pPr>
        <w:widowControl w:val="0"/>
        <w:suppressAutoHyphens w:val="0"/>
        <w:overflowPunct w:val="0"/>
        <w:autoSpaceDE w:val="0"/>
        <w:autoSpaceDN w:val="0"/>
        <w:adjustRightInd w:val="0"/>
        <w:ind w:left="360"/>
        <w:rPr>
          <w:rFonts w:cs="Arial"/>
          <w:kern w:val="28"/>
          <w:lang w:eastAsia="en-CA"/>
        </w:rPr>
      </w:pPr>
      <w:r w:rsidRPr="002842C3">
        <w:rPr>
          <w:rFonts w:cs="Arial"/>
          <w:kern w:val="28"/>
          <w:lang w:eastAsia="en-CA"/>
        </w:rPr>
        <w:t xml:space="preserve"> </w:t>
      </w:r>
    </w:p>
    <w:p w:rsidR="00C63D9D" w:rsidRPr="003A2315" w:rsidRDefault="00C63D9D" w:rsidP="00E64B9B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1440"/>
        <w:rPr>
          <w:rFonts w:cs="Arial"/>
          <w:kern w:val="28"/>
          <w:lang w:eastAsia="en-CA"/>
        </w:rPr>
      </w:pPr>
      <w:r w:rsidRPr="003A2315">
        <w:rPr>
          <w:rFonts w:cs="Arial"/>
          <w:kern w:val="28"/>
          <w:lang w:eastAsia="en-CA"/>
        </w:rPr>
        <w:t xml:space="preserve">The </w:t>
      </w:r>
      <w:r w:rsidR="00DB5B6C" w:rsidRPr="003A2315">
        <w:rPr>
          <w:rFonts w:cs="Arial"/>
          <w:kern w:val="28"/>
          <w:lang w:eastAsia="en-CA"/>
        </w:rPr>
        <w:t>original total</w:t>
      </w:r>
      <w:r w:rsidR="007F5301" w:rsidRPr="003A2315">
        <w:rPr>
          <w:rFonts w:cs="Arial"/>
          <w:kern w:val="28"/>
          <w:lang w:eastAsia="en-CA"/>
        </w:rPr>
        <w:t xml:space="preserve"> </w:t>
      </w:r>
      <w:r w:rsidRPr="003A2315">
        <w:rPr>
          <w:rFonts w:cs="Arial"/>
          <w:kern w:val="28"/>
          <w:lang w:eastAsia="en-CA"/>
        </w:rPr>
        <w:t xml:space="preserve">number of </w:t>
      </w:r>
      <w:r w:rsidR="007F5301" w:rsidRPr="003A2315">
        <w:rPr>
          <w:rFonts w:cs="Arial"/>
          <w:kern w:val="28"/>
          <w:lang w:eastAsia="en-CA"/>
        </w:rPr>
        <w:t>subscribers</w:t>
      </w:r>
      <w:r w:rsidRPr="003A2315">
        <w:rPr>
          <w:rFonts w:cs="Arial"/>
          <w:kern w:val="28"/>
          <w:lang w:eastAsia="en-CA"/>
        </w:rPr>
        <w:t>.</w:t>
      </w:r>
    </w:p>
    <w:p w:rsidR="00DB5B6C" w:rsidRPr="003A2315" w:rsidRDefault="00DB5B6C" w:rsidP="00E64B9B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1440"/>
        <w:rPr>
          <w:rFonts w:cs="Arial"/>
          <w:kern w:val="28"/>
          <w:lang w:eastAsia="en-CA"/>
        </w:rPr>
      </w:pPr>
      <w:r w:rsidRPr="003A2315">
        <w:rPr>
          <w:rFonts w:cs="Arial"/>
          <w:kern w:val="28"/>
          <w:lang w:eastAsia="en-CA"/>
        </w:rPr>
        <w:t xml:space="preserve">The </w:t>
      </w:r>
      <w:r w:rsidR="00E64B9B" w:rsidRPr="003A2315">
        <w:rPr>
          <w:rFonts w:cs="Arial"/>
          <w:kern w:val="28"/>
          <w:lang w:eastAsia="en-CA"/>
        </w:rPr>
        <w:t xml:space="preserve">current </w:t>
      </w:r>
      <w:r w:rsidRPr="003A2315">
        <w:rPr>
          <w:rFonts w:cs="Arial"/>
          <w:kern w:val="28"/>
          <w:lang w:eastAsia="en-CA"/>
        </w:rPr>
        <w:t>total number of subscribers.</w:t>
      </w:r>
    </w:p>
    <w:p w:rsidR="00DB5B6C" w:rsidRPr="003A2315" w:rsidRDefault="007F5301" w:rsidP="00E64B9B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1440"/>
        <w:rPr>
          <w:rFonts w:cs="Arial"/>
          <w:kern w:val="28"/>
          <w:lang w:eastAsia="en-CA"/>
        </w:rPr>
      </w:pPr>
      <w:r w:rsidRPr="003A2315">
        <w:rPr>
          <w:rFonts w:cs="Arial"/>
          <w:kern w:val="28"/>
          <w:lang w:eastAsia="en-CA"/>
        </w:rPr>
        <w:t>The number of new subscribers.</w:t>
      </w:r>
    </w:p>
    <w:p w:rsidR="00C63D9D" w:rsidRPr="003A2315" w:rsidRDefault="00DB5B6C" w:rsidP="00E64B9B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1440"/>
        <w:rPr>
          <w:rFonts w:cs="Arial"/>
          <w:kern w:val="28"/>
          <w:lang w:eastAsia="en-CA"/>
        </w:rPr>
      </w:pPr>
      <w:r w:rsidRPr="003A2315">
        <w:rPr>
          <w:rFonts w:cs="Arial"/>
          <w:kern w:val="28"/>
          <w:lang w:eastAsia="en-CA"/>
        </w:rPr>
        <w:t>Growth of list (</w:t>
      </w:r>
      <w:r w:rsidR="00E64B9B" w:rsidRPr="003A2315">
        <w:rPr>
          <w:rFonts w:cs="Arial"/>
          <w:kern w:val="28"/>
          <w:lang w:eastAsia="en-CA"/>
        </w:rPr>
        <w:t>i</w:t>
      </w:r>
      <w:r w:rsidRPr="003A2315">
        <w:rPr>
          <w:rFonts w:cs="Arial"/>
          <w:kern w:val="28"/>
          <w:lang w:eastAsia="en-CA"/>
        </w:rPr>
        <w:t xml:space="preserve">ncrease </w:t>
      </w:r>
      <w:r w:rsidR="00BC2E15" w:rsidRPr="003A2315">
        <w:rPr>
          <w:rFonts w:cs="Arial"/>
          <w:kern w:val="28"/>
          <w:lang w:eastAsia="en-CA"/>
        </w:rPr>
        <w:t xml:space="preserve">in number and </w:t>
      </w:r>
      <w:r w:rsidRPr="003A2315">
        <w:rPr>
          <w:rFonts w:cs="Arial"/>
          <w:kern w:val="28"/>
          <w:lang w:eastAsia="en-CA"/>
        </w:rPr>
        <w:t>percentage)</w:t>
      </w:r>
      <w:r w:rsidR="00C63D9D" w:rsidRPr="003A2315">
        <w:rPr>
          <w:rFonts w:cs="Arial"/>
          <w:kern w:val="28"/>
          <w:lang w:eastAsia="en-CA"/>
        </w:rPr>
        <w:t>.</w:t>
      </w:r>
    </w:p>
    <w:p w:rsidR="00E64B9B" w:rsidRPr="003A2315" w:rsidRDefault="00E64B9B" w:rsidP="00E64B9B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1440"/>
        <w:rPr>
          <w:rFonts w:cs="Arial"/>
          <w:kern w:val="28"/>
          <w:lang w:eastAsia="en-CA"/>
        </w:rPr>
      </w:pPr>
      <w:r w:rsidRPr="003A2315">
        <w:rPr>
          <w:rFonts w:cs="Arial"/>
          <w:kern w:val="28"/>
          <w:lang w:eastAsia="en-CA"/>
        </w:rPr>
        <w:t>The number of Newsletter</w:t>
      </w:r>
      <w:r w:rsidR="00BC2E15" w:rsidRPr="003A2315">
        <w:rPr>
          <w:rFonts w:cs="Arial"/>
          <w:kern w:val="28"/>
          <w:lang w:eastAsia="en-CA"/>
        </w:rPr>
        <w:t>s</w:t>
      </w:r>
      <w:r w:rsidRPr="003A2315">
        <w:rPr>
          <w:rFonts w:cs="Arial"/>
          <w:kern w:val="28"/>
          <w:lang w:eastAsia="en-CA"/>
        </w:rPr>
        <w:t xml:space="preserve"> sen</w:t>
      </w:r>
      <w:r w:rsidR="00BC2E15" w:rsidRPr="003A2315">
        <w:rPr>
          <w:rFonts w:cs="Arial"/>
          <w:kern w:val="28"/>
          <w:lang w:eastAsia="en-CA"/>
        </w:rPr>
        <w:t>t</w:t>
      </w:r>
      <w:r w:rsidRPr="003A2315">
        <w:rPr>
          <w:rFonts w:cs="Arial"/>
          <w:kern w:val="28"/>
          <w:lang w:eastAsia="en-CA"/>
        </w:rPr>
        <w:t xml:space="preserve"> </w:t>
      </w:r>
      <w:r w:rsidR="00BC2E15" w:rsidRPr="003A2315">
        <w:rPr>
          <w:rFonts w:cs="Arial"/>
          <w:kern w:val="28"/>
          <w:lang w:eastAsia="en-CA"/>
        </w:rPr>
        <w:t>vs.</w:t>
      </w:r>
      <w:r w:rsidRPr="003A2315">
        <w:rPr>
          <w:rFonts w:cs="Arial"/>
          <w:kern w:val="28"/>
          <w:lang w:eastAsia="en-CA"/>
        </w:rPr>
        <w:t xml:space="preserve"> </w:t>
      </w:r>
      <w:r w:rsidR="00BC2E15" w:rsidRPr="003A2315">
        <w:rPr>
          <w:rFonts w:cs="Arial"/>
          <w:kern w:val="28"/>
          <w:lang w:eastAsia="en-CA"/>
        </w:rPr>
        <w:t xml:space="preserve">the number of emails </w:t>
      </w:r>
      <w:r w:rsidRPr="003A2315">
        <w:rPr>
          <w:rFonts w:cs="Arial"/>
          <w:kern w:val="28"/>
          <w:lang w:eastAsia="en-CA"/>
        </w:rPr>
        <w:t>open</w:t>
      </w:r>
      <w:r w:rsidR="00BC2E15" w:rsidRPr="003A2315">
        <w:rPr>
          <w:rFonts w:cs="Arial"/>
          <w:kern w:val="28"/>
          <w:lang w:eastAsia="en-CA"/>
        </w:rPr>
        <w:t>ed</w:t>
      </w:r>
      <w:r w:rsidRPr="003A2315">
        <w:t xml:space="preserve"> </w:t>
      </w:r>
      <w:r w:rsidRPr="003A2315">
        <w:rPr>
          <w:rFonts w:cs="Arial"/>
          <w:kern w:val="28"/>
          <w:lang w:eastAsia="en-CA"/>
        </w:rPr>
        <w:t>each issue (</w:t>
      </w:r>
      <w:r w:rsidR="00BC2E15" w:rsidRPr="003A2315">
        <w:rPr>
          <w:rFonts w:cs="Arial"/>
          <w:kern w:val="28"/>
          <w:lang w:eastAsia="en-CA"/>
        </w:rPr>
        <w:t>referred to as ‘</w:t>
      </w:r>
      <w:r w:rsidRPr="003A2315">
        <w:rPr>
          <w:rFonts w:cs="Arial"/>
          <w:kern w:val="28"/>
          <w:lang w:eastAsia="en-CA"/>
        </w:rPr>
        <w:t>open rate</w:t>
      </w:r>
      <w:r w:rsidR="00BC2E15" w:rsidRPr="003A2315">
        <w:rPr>
          <w:rFonts w:cs="Arial"/>
          <w:kern w:val="28"/>
          <w:lang w:eastAsia="en-CA"/>
        </w:rPr>
        <w:t>’ in the form of a percentage</w:t>
      </w:r>
      <w:r w:rsidRPr="003A2315">
        <w:rPr>
          <w:rFonts w:cs="Arial"/>
          <w:kern w:val="28"/>
          <w:lang w:eastAsia="en-CA"/>
        </w:rPr>
        <w:t>)</w:t>
      </w:r>
      <w:r w:rsidR="00BC2E15" w:rsidRPr="003A2315">
        <w:rPr>
          <w:rFonts w:cs="Arial"/>
          <w:kern w:val="28"/>
          <w:lang w:eastAsia="en-CA"/>
        </w:rPr>
        <w:t>.</w:t>
      </w:r>
    </w:p>
    <w:p w:rsidR="00E64B9B" w:rsidRPr="003A2315" w:rsidRDefault="00E64B9B" w:rsidP="00E64B9B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1440"/>
        <w:rPr>
          <w:rFonts w:cs="Arial"/>
          <w:kern w:val="28"/>
          <w:lang w:eastAsia="en-CA"/>
        </w:rPr>
      </w:pPr>
      <w:r w:rsidRPr="003A2315">
        <w:rPr>
          <w:rFonts w:cs="Arial"/>
          <w:kern w:val="28"/>
          <w:lang w:eastAsia="en-CA"/>
        </w:rPr>
        <w:t>Open rates vs subject lines (what subjects receive the most interest)</w:t>
      </w:r>
      <w:r w:rsidR="008A41A0">
        <w:rPr>
          <w:rFonts w:cs="Arial"/>
          <w:kern w:val="28"/>
          <w:lang w:eastAsia="en-CA"/>
        </w:rPr>
        <w:t>.</w:t>
      </w:r>
    </w:p>
    <w:p w:rsidR="00BC2E15" w:rsidRPr="003A2315" w:rsidRDefault="00BC2E15" w:rsidP="00BC2E15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1440"/>
        <w:rPr>
          <w:rFonts w:cs="Arial"/>
          <w:kern w:val="28"/>
          <w:lang w:eastAsia="en-CA"/>
        </w:rPr>
      </w:pPr>
      <w:r w:rsidRPr="003A2315">
        <w:rPr>
          <w:rFonts w:cs="Arial"/>
          <w:kern w:val="28"/>
          <w:lang w:eastAsia="en-CA"/>
        </w:rPr>
        <w:t xml:space="preserve">Click-through rate (CTR) - what links receive the most </w:t>
      </w:r>
      <w:r w:rsidR="00E64B9B" w:rsidRPr="003A2315">
        <w:rPr>
          <w:rFonts w:cs="Arial"/>
          <w:kern w:val="28"/>
          <w:lang w:eastAsia="en-CA"/>
        </w:rPr>
        <w:t>clicks</w:t>
      </w:r>
      <w:r w:rsidR="008A41A0">
        <w:rPr>
          <w:rFonts w:cs="Arial"/>
          <w:kern w:val="28"/>
          <w:lang w:eastAsia="en-CA"/>
        </w:rPr>
        <w:t>.</w:t>
      </w:r>
      <w:r w:rsidR="00E64B9B" w:rsidRPr="003A2315">
        <w:rPr>
          <w:rFonts w:cs="Arial"/>
          <w:kern w:val="28"/>
          <w:lang w:eastAsia="en-CA"/>
        </w:rPr>
        <w:t xml:space="preserve"> </w:t>
      </w:r>
    </w:p>
    <w:p w:rsidR="00E64B9B" w:rsidRPr="003A2315" w:rsidRDefault="00E64B9B" w:rsidP="00BC2E15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1440"/>
        <w:rPr>
          <w:rFonts w:cs="Arial"/>
          <w:kern w:val="28"/>
          <w:lang w:eastAsia="en-CA"/>
        </w:rPr>
      </w:pPr>
      <w:r w:rsidRPr="003A2315">
        <w:rPr>
          <w:rFonts w:cs="Arial"/>
          <w:kern w:val="28"/>
          <w:lang w:eastAsia="en-CA"/>
        </w:rPr>
        <w:t xml:space="preserve">Sales attributed to clicks - how many sales </w:t>
      </w:r>
      <w:r w:rsidR="00BC2E15" w:rsidRPr="003A2315">
        <w:rPr>
          <w:rFonts w:cs="Arial"/>
          <w:kern w:val="28"/>
          <w:lang w:eastAsia="en-CA"/>
        </w:rPr>
        <w:t xml:space="preserve">are made </w:t>
      </w:r>
      <w:r w:rsidRPr="003A2315">
        <w:rPr>
          <w:rFonts w:cs="Arial"/>
          <w:kern w:val="28"/>
          <w:lang w:eastAsia="en-CA"/>
        </w:rPr>
        <w:t>as a result of the clicks</w:t>
      </w:r>
      <w:r w:rsidR="008A41A0">
        <w:rPr>
          <w:rFonts w:cs="Arial"/>
          <w:kern w:val="28"/>
          <w:lang w:eastAsia="en-CA"/>
        </w:rPr>
        <w:t>.</w:t>
      </w:r>
    </w:p>
    <w:p w:rsidR="00C63D9D" w:rsidRPr="003A2315" w:rsidRDefault="00C63D9D" w:rsidP="00E64B9B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1440"/>
        <w:rPr>
          <w:rFonts w:cs="Arial"/>
          <w:kern w:val="28"/>
          <w:lang w:eastAsia="en-CA"/>
        </w:rPr>
      </w:pPr>
      <w:r w:rsidRPr="003A2315">
        <w:rPr>
          <w:rFonts w:cs="Arial"/>
          <w:kern w:val="28"/>
          <w:lang w:eastAsia="en-CA"/>
        </w:rPr>
        <w:t>Other_____________________</w:t>
      </w:r>
    </w:p>
    <w:p w:rsidR="00C63D9D" w:rsidRPr="002842C3" w:rsidRDefault="00C63D9D" w:rsidP="00C63D9D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p w:rsidR="003A2315" w:rsidRDefault="003A2315" w:rsidP="001E6C17">
      <w:pPr>
        <w:suppressAutoHyphens w:val="0"/>
        <w:spacing w:after="200"/>
        <w:rPr>
          <w:rFonts w:cs="Arial"/>
        </w:rPr>
      </w:pPr>
      <w:r>
        <w:rPr>
          <w:rFonts w:cs="Arial"/>
        </w:rPr>
        <w:t xml:space="preserve">Some </w:t>
      </w:r>
      <w:r w:rsidRPr="003A2315">
        <w:rPr>
          <w:rFonts w:cs="Arial"/>
        </w:rPr>
        <w:t>email delivery system</w:t>
      </w:r>
      <w:r>
        <w:rPr>
          <w:rFonts w:cs="Arial"/>
        </w:rPr>
        <w:t>s</w:t>
      </w:r>
      <w:r w:rsidRPr="003A2315">
        <w:rPr>
          <w:rFonts w:cs="Arial"/>
        </w:rPr>
        <w:t xml:space="preserve"> </w:t>
      </w:r>
      <w:r>
        <w:rPr>
          <w:rFonts w:cs="Arial"/>
        </w:rPr>
        <w:t>provide these analytics.  You may also want to keep your own records in a spreadsheet (see “</w:t>
      </w:r>
      <w:r w:rsidRPr="003A2315">
        <w:rPr>
          <w:rFonts w:cs="Arial"/>
        </w:rPr>
        <w:t>Statistics Tracking Template</w:t>
      </w:r>
      <w:r>
        <w:rPr>
          <w:rFonts w:cs="Arial"/>
        </w:rPr>
        <w:t>”).</w:t>
      </w:r>
    </w:p>
    <w:p w:rsidR="003A2315" w:rsidRDefault="003A2315" w:rsidP="001E6C17">
      <w:pPr>
        <w:suppressAutoHyphens w:val="0"/>
        <w:spacing w:after="200"/>
        <w:rPr>
          <w:rFonts w:cs="Arial"/>
        </w:rPr>
      </w:pPr>
    </w:p>
    <w:p w:rsidR="00A54D7F" w:rsidRPr="006E4817" w:rsidRDefault="001E6C17" w:rsidP="006E4817">
      <w:pPr>
        <w:suppressAutoHyphens w:val="0"/>
        <w:spacing w:after="200"/>
        <w:rPr>
          <w:rFonts w:cs="Arial"/>
          <w:i/>
          <w:lang w:eastAsia="en-US"/>
        </w:rPr>
      </w:pPr>
      <w:r w:rsidRPr="00165CF2">
        <w:rPr>
          <w:rFonts w:cs="Arial"/>
          <w:i/>
          <w:lang w:eastAsia="en-US"/>
        </w:rPr>
        <w:t xml:space="preserve">*It should also be noted that you can outsource </w:t>
      </w:r>
      <w:r w:rsidR="00165CF2" w:rsidRPr="00165CF2">
        <w:rPr>
          <w:rFonts w:cs="Arial"/>
          <w:i/>
          <w:lang w:eastAsia="en-US"/>
        </w:rPr>
        <w:t xml:space="preserve">the implementation process and the ongoing management of your Newsletter </w:t>
      </w:r>
      <w:r w:rsidRPr="00165CF2">
        <w:rPr>
          <w:rFonts w:cs="Arial"/>
          <w:i/>
          <w:lang w:eastAsia="en-US"/>
        </w:rPr>
        <w:t xml:space="preserve">to a </w:t>
      </w:r>
      <w:r w:rsidR="002842C3" w:rsidRPr="00165CF2">
        <w:rPr>
          <w:rFonts w:cs="Arial"/>
          <w:i/>
          <w:lang w:eastAsia="en-US"/>
        </w:rPr>
        <w:t>virtual support professional</w:t>
      </w:r>
      <w:r w:rsidR="00165CF2" w:rsidRPr="00165CF2">
        <w:rPr>
          <w:rFonts w:cs="Arial"/>
          <w:i/>
          <w:lang w:eastAsia="en-US"/>
        </w:rPr>
        <w:t xml:space="preserve"> who provides email marketing services</w:t>
      </w:r>
      <w:r w:rsidRPr="00165CF2">
        <w:rPr>
          <w:rFonts w:cs="Arial"/>
          <w:i/>
          <w:lang w:eastAsia="en-US"/>
        </w:rPr>
        <w:t xml:space="preserve">. There are a number of online marketing and technical support experts </w:t>
      </w:r>
      <w:r w:rsidR="002842C3" w:rsidRPr="00165CF2">
        <w:rPr>
          <w:rFonts w:cs="Arial"/>
          <w:i/>
          <w:lang w:eastAsia="en-US"/>
        </w:rPr>
        <w:t xml:space="preserve">and </w:t>
      </w:r>
      <w:r w:rsidRPr="00165CF2">
        <w:rPr>
          <w:rFonts w:cs="Arial"/>
          <w:i/>
          <w:lang w:eastAsia="en-US"/>
        </w:rPr>
        <w:t xml:space="preserve">professionals such as Virtual Assistants that </w:t>
      </w:r>
      <w:r w:rsidR="002842C3" w:rsidRPr="00165CF2">
        <w:rPr>
          <w:rFonts w:cs="Arial"/>
          <w:i/>
          <w:lang w:eastAsia="en-US"/>
        </w:rPr>
        <w:t>provide</w:t>
      </w:r>
      <w:r w:rsidRPr="00165CF2">
        <w:rPr>
          <w:rFonts w:cs="Arial"/>
          <w:i/>
          <w:lang w:eastAsia="en-US"/>
        </w:rPr>
        <w:t xml:space="preserve"> custom Newsletter</w:t>
      </w:r>
      <w:r w:rsidR="002842C3" w:rsidRPr="00165CF2">
        <w:rPr>
          <w:rFonts w:cs="Arial"/>
          <w:i/>
          <w:lang w:eastAsia="en-US"/>
        </w:rPr>
        <w:t xml:space="preserve"> creation</w:t>
      </w:r>
      <w:r w:rsidR="00165CF2" w:rsidRPr="00165CF2">
        <w:rPr>
          <w:rFonts w:cs="Arial"/>
          <w:i/>
          <w:lang w:eastAsia="en-US"/>
        </w:rPr>
        <w:t xml:space="preserve">, </w:t>
      </w:r>
      <w:r w:rsidR="002842C3" w:rsidRPr="00165CF2">
        <w:rPr>
          <w:rFonts w:cs="Arial"/>
          <w:i/>
          <w:lang w:eastAsia="en-US"/>
        </w:rPr>
        <w:t xml:space="preserve">distribution </w:t>
      </w:r>
      <w:r w:rsidR="00165CF2" w:rsidRPr="00165CF2">
        <w:rPr>
          <w:rFonts w:cs="Arial"/>
          <w:i/>
          <w:lang w:eastAsia="en-US"/>
        </w:rPr>
        <w:t xml:space="preserve">and ongoing management </w:t>
      </w:r>
      <w:r w:rsidRPr="00165CF2">
        <w:rPr>
          <w:rFonts w:cs="Arial"/>
          <w:i/>
          <w:lang w:eastAsia="en-US"/>
        </w:rPr>
        <w:t>to help you achieve your goals.</w:t>
      </w:r>
      <w:r w:rsidR="007F5301" w:rsidRPr="00165CF2">
        <w:rPr>
          <w:rFonts w:cs="Arial"/>
          <w:i/>
          <w:lang w:eastAsia="en-US"/>
        </w:rPr>
        <w:t xml:space="preserve">  Consider hiring </w:t>
      </w:r>
      <w:r w:rsidR="008E5F3D" w:rsidRPr="00165CF2">
        <w:rPr>
          <w:rFonts w:cs="Arial"/>
          <w:i/>
          <w:lang w:eastAsia="en-US"/>
        </w:rPr>
        <w:t xml:space="preserve">a Virtual Assistant </w:t>
      </w:r>
      <w:r w:rsidR="007F5301" w:rsidRPr="00165CF2">
        <w:rPr>
          <w:rFonts w:cs="Arial"/>
          <w:i/>
          <w:lang w:eastAsia="en-US"/>
        </w:rPr>
        <w:t xml:space="preserve">to manage your </w:t>
      </w:r>
      <w:r w:rsidR="002842C3" w:rsidRPr="00165CF2">
        <w:rPr>
          <w:rFonts w:cs="Arial"/>
          <w:i/>
          <w:lang w:eastAsia="en-US"/>
        </w:rPr>
        <w:t>Newsletter.</w:t>
      </w:r>
    </w:p>
    <w:sectPr w:rsidR="00A54D7F" w:rsidRPr="006E4817" w:rsidSect="00A1296A">
      <w:headerReference w:type="default" r:id="rId9"/>
      <w:footerReference w:type="default" r:id="rId10"/>
      <w:pgSz w:w="12240" w:h="15840" w:code="1"/>
      <w:pgMar w:top="1469" w:right="1469" w:bottom="2030" w:left="1469" w:header="1080" w:footer="1080" w:gutter="0"/>
      <w:pgBorders w:offsetFrom="page">
        <w:top w:val="double" w:sz="12" w:space="24" w:color="00447C"/>
        <w:left w:val="double" w:sz="12" w:space="24" w:color="00447C"/>
        <w:bottom w:val="double" w:sz="12" w:space="24" w:color="00447C"/>
        <w:right w:val="double" w:sz="12" w:space="24" w:color="00447C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1BE" w:rsidRDefault="006A61BE">
      <w:r>
        <w:separator/>
      </w:r>
    </w:p>
  </w:endnote>
  <w:endnote w:type="continuationSeparator" w:id="0">
    <w:p w:rsidR="006A61BE" w:rsidRDefault="006A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Web Pro">
    <w:altName w:val="Corbel"/>
    <w:charset w:val="00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B77DB5">
      <w:rPr>
        <w:rFonts w:ascii="Myriad Web Pro" w:hAnsi="Myriad Web Pro"/>
        <w:color w:val="00447C"/>
        <w:sz w:val="20"/>
        <w:szCs w:val="20"/>
      </w:rPr>
      <w:t>©</w:t>
    </w:r>
    <w:r>
      <w:rPr>
        <w:rFonts w:ascii="Myriad Web Pro" w:hAnsi="Myriad Web Pro"/>
        <w:color w:val="00447C"/>
        <w:sz w:val="20"/>
        <w:szCs w:val="20"/>
      </w:rPr>
      <w:t xml:space="preserve">2015 </w:t>
    </w:r>
    <w:hyperlink r:id="rId1" w:history="1">
      <w:r w:rsidRPr="00B24D40">
        <w:rPr>
          <w:rStyle w:val="Hyperlink"/>
          <w:rFonts w:ascii="Myriad Web Pro" w:hAnsi="Myriad Web Pro"/>
          <w:sz w:val="20"/>
          <w:szCs w:val="20"/>
        </w:rPr>
        <w:t>www.altadmin.ca</w:t>
      </w:r>
    </w:hyperlink>
    <w:r>
      <w:rPr>
        <w:rFonts w:ascii="Myriad Web Pro" w:hAnsi="Myriad Web Pro"/>
        <w:color w:val="00447C"/>
        <w:sz w:val="20"/>
        <w:szCs w:val="20"/>
      </w:rPr>
      <w:t xml:space="preserve"> | Jennifer Hazlett, Alternate Admin, </w:t>
    </w:r>
    <w:hyperlink r:id="rId2" w:history="1">
      <w:r w:rsidRPr="00F44085">
        <w:rPr>
          <w:rStyle w:val="Hyperlink"/>
          <w:rFonts w:ascii="Myriad Web Pro" w:hAnsi="Myriad Web Pro"/>
          <w:sz w:val="20"/>
          <w:szCs w:val="20"/>
        </w:rPr>
        <w:t>jen@altadmin.ca</w:t>
      </w:r>
    </w:hyperlink>
  </w:p>
  <w:p w:rsidR="00792EFE" w:rsidRPr="00B77DB5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630A74">
      <w:rPr>
        <w:rFonts w:ascii="Myriad Web Pro" w:hAnsi="Myriad Web Pro"/>
        <w:color w:val="00447C"/>
        <w:sz w:val="20"/>
        <w:szCs w:val="20"/>
      </w:rPr>
      <w:t>27</w:t>
    </w:r>
    <w:r>
      <w:rPr>
        <w:rFonts w:ascii="Myriad Web Pro" w:hAnsi="Myriad Web Pro"/>
        <w:color w:val="00447C"/>
        <w:sz w:val="20"/>
        <w:szCs w:val="20"/>
      </w:rPr>
      <w:t xml:space="preserve">-1300 King Street East, Box 107, </w:t>
    </w:r>
    <w:r w:rsidRPr="00CC14EC">
      <w:rPr>
        <w:rFonts w:ascii="Myriad Web Pro" w:hAnsi="Myriad Web Pro"/>
        <w:color w:val="00447C"/>
        <w:sz w:val="20"/>
        <w:szCs w:val="20"/>
      </w:rPr>
      <w:t xml:space="preserve">Oshawa, ON  </w:t>
    </w:r>
    <w:r>
      <w:rPr>
        <w:rFonts w:ascii="Myriad Web Pro" w:hAnsi="Myriad Web Pro"/>
        <w:color w:val="00447C"/>
        <w:sz w:val="20"/>
        <w:szCs w:val="20"/>
      </w:rPr>
      <w:t xml:space="preserve"> </w:t>
    </w:r>
    <w:r w:rsidRPr="00630A74">
      <w:rPr>
        <w:rFonts w:ascii="Myriad Web Pro" w:hAnsi="Myriad Web Pro"/>
        <w:color w:val="00447C"/>
        <w:sz w:val="20"/>
        <w:szCs w:val="20"/>
      </w:rPr>
      <w:t>L1H 8J4</w:t>
    </w:r>
    <w:r>
      <w:rPr>
        <w:rFonts w:ascii="Myriad Web Pro" w:hAnsi="Myriad Web Pro"/>
        <w:color w:val="00447C"/>
        <w:sz w:val="20"/>
        <w:szCs w:val="20"/>
      </w:rPr>
      <w:t xml:space="preserve"> | 905 809 5809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1BE" w:rsidRDefault="006A61BE">
      <w:r>
        <w:separator/>
      </w:r>
    </w:p>
  </w:footnote>
  <w:footnote w:type="continuationSeparator" w:id="0">
    <w:p w:rsidR="006A61BE" w:rsidRDefault="006A6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6D57C42" wp14:editId="070CD86E">
              <wp:simplePos x="0" y="0"/>
              <wp:positionH relativeFrom="margin">
                <wp:posOffset>-5969</wp:posOffset>
              </wp:positionH>
              <wp:positionV relativeFrom="topMargin">
                <wp:posOffset>537845</wp:posOffset>
              </wp:positionV>
              <wp:extent cx="5943600" cy="170815"/>
              <wp:effectExtent l="0" t="0" r="0" b="0"/>
              <wp:wrapNone/>
              <wp:docPr id="473" name="Text 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alias w:val="Title"/>
                            <w:id w:val="93016852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92EFE" w:rsidRPr="00A1296A" w:rsidRDefault="00792EFE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2A197A">
                                <w:rPr>
                                  <w:sz w:val="22"/>
                                  <w:szCs w:val="22"/>
                                </w:rPr>
                                <w:t>Newsletter Starter Kit ~ Timesaving Templates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3" o:spid="_x0000_s1026" type="#_x0000_t202" style="position:absolute;margin-left:-.45pt;margin-top:42.35pt;width:468pt;height:13.45pt;z-index:25166028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" o:allowincell="f" filled="f" stroked="f">
              <v:textbox style="mso-fit-shape-to-text:t" inset=",0,,0">
                <w:txbxContent>
                  <w:sdt>
                    <w:sdtPr>
                      <w:rPr>
                        <w:sz w:val="22"/>
                        <w:szCs w:val="22"/>
                      </w:rPr>
                      <w:alias w:val="Title"/>
                      <w:id w:val="930168529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792EFE" w:rsidRPr="00A1296A" w:rsidRDefault="00792EFE">
                        <w:pPr>
                          <w:rPr>
                            <w:sz w:val="22"/>
                            <w:szCs w:val="22"/>
                          </w:rPr>
                        </w:pPr>
                        <w:r w:rsidRPr="002A197A">
                          <w:rPr>
                            <w:sz w:val="22"/>
                            <w:szCs w:val="22"/>
                          </w:rPr>
                          <w:t>Newsletter Starter Kit ~ Timesaving Templates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2D7AF62" wp14:editId="776FF7A6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4" name="Text 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92EFE" w:rsidRDefault="00792EFE">
                          <w:pPr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 PAGE   \* MERGEFORMAT 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6E4817" w:rsidRPr="006E4817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4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dozUMP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792EFE" w:rsidRDefault="00792EFE">
                    <w:pPr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 PAGE   \* MERGEFORMAT 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6E4817" w:rsidRPr="006E4817">
                      <w:rPr>
                        <w:noProof/>
                        <w:color w:val="FFFFFF" w:themeColor="background1"/>
                        <w14:numForm w14:val="lining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EAFE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F1D00D8"/>
    <w:multiLevelType w:val="hybridMultilevel"/>
    <w:tmpl w:val="01649AE4"/>
    <w:lvl w:ilvl="0" w:tplc="260285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E0667"/>
    <w:multiLevelType w:val="hybridMultilevel"/>
    <w:tmpl w:val="830E34E2"/>
    <w:lvl w:ilvl="0" w:tplc="1DF0F36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C1342"/>
    <w:multiLevelType w:val="hybridMultilevel"/>
    <w:tmpl w:val="20C0C8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03ADB"/>
    <w:multiLevelType w:val="hybridMultilevel"/>
    <w:tmpl w:val="6364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15F7D"/>
    <w:multiLevelType w:val="hybridMultilevel"/>
    <w:tmpl w:val="FB628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4768C"/>
    <w:multiLevelType w:val="hybridMultilevel"/>
    <w:tmpl w:val="D02CD392"/>
    <w:lvl w:ilvl="0" w:tplc="D68EAFE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50E75"/>
    <w:multiLevelType w:val="hybridMultilevel"/>
    <w:tmpl w:val="9EC0948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001AA"/>
    <w:multiLevelType w:val="hybridMultilevel"/>
    <w:tmpl w:val="2388800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615E5"/>
    <w:multiLevelType w:val="hybridMultilevel"/>
    <w:tmpl w:val="30661B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B30C0"/>
    <w:multiLevelType w:val="hybridMultilevel"/>
    <w:tmpl w:val="08B68BB2"/>
    <w:lvl w:ilvl="0" w:tplc="D68EAFE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444FE6"/>
    <w:multiLevelType w:val="hybridMultilevel"/>
    <w:tmpl w:val="F236B9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F465D"/>
    <w:multiLevelType w:val="hybridMultilevel"/>
    <w:tmpl w:val="C2BE6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92D94"/>
    <w:multiLevelType w:val="hybridMultilevel"/>
    <w:tmpl w:val="4C48EC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302EC"/>
    <w:multiLevelType w:val="multilevel"/>
    <w:tmpl w:val="564CFCB4"/>
    <w:lvl w:ilvl="0">
      <w:start w:val="1"/>
      <w:numFmt w:val="bullet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8">
    <w:nsid w:val="4D9344C7"/>
    <w:multiLevelType w:val="hybridMultilevel"/>
    <w:tmpl w:val="6ED2F622"/>
    <w:lvl w:ilvl="0" w:tplc="D68EAFE2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F7B6122"/>
    <w:multiLevelType w:val="hybridMultilevel"/>
    <w:tmpl w:val="154C7D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F5E78"/>
    <w:multiLevelType w:val="hybridMultilevel"/>
    <w:tmpl w:val="C00E8CFA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F0BE8"/>
    <w:multiLevelType w:val="hybridMultilevel"/>
    <w:tmpl w:val="C406B93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71ECD"/>
    <w:multiLevelType w:val="hybridMultilevel"/>
    <w:tmpl w:val="AA2846A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8A402A"/>
    <w:multiLevelType w:val="hybridMultilevel"/>
    <w:tmpl w:val="B394DE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5"/>
  </w:num>
  <w:num w:numId="7">
    <w:abstractNumId w:val="22"/>
  </w:num>
  <w:num w:numId="8">
    <w:abstractNumId w:val="20"/>
  </w:num>
  <w:num w:numId="9">
    <w:abstractNumId w:val="21"/>
  </w:num>
  <w:num w:numId="10">
    <w:abstractNumId w:val="10"/>
  </w:num>
  <w:num w:numId="11">
    <w:abstractNumId w:val="12"/>
  </w:num>
  <w:num w:numId="12">
    <w:abstractNumId w:val="14"/>
  </w:num>
  <w:num w:numId="13">
    <w:abstractNumId w:val="8"/>
  </w:num>
  <w:num w:numId="14">
    <w:abstractNumId w:val="23"/>
  </w:num>
  <w:num w:numId="15">
    <w:abstractNumId w:val="19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rPr>
          <w:rFonts w:ascii="Wingdings" w:hAnsi="Wingdings" w:hint="default"/>
        </w:rPr>
      </w:lvl>
    </w:lvlOverride>
  </w:num>
  <w:num w:numId="18">
    <w:abstractNumId w:val="9"/>
  </w:num>
  <w:num w:numId="19">
    <w:abstractNumId w:val="13"/>
  </w:num>
  <w:num w:numId="20">
    <w:abstractNumId w:val="18"/>
  </w:num>
  <w:num w:numId="21">
    <w:abstractNumId w:val="17"/>
  </w:num>
  <w:num w:numId="22">
    <w:abstractNumId w:val="4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A8"/>
    <w:rsid w:val="00005DC4"/>
    <w:rsid w:val="00015270"/>
    <w:rsid w:val="0001580B"/>
    <w:rsid w:val="000337BC"/>
    <w:rsid w:val="000361A9"/>
    <w:rsid w:val="00040AA8"/>
    <w:rsid w:val="00044B5B"/>
    <w:rsid w:val="00061CCE"/>
    <w:rsid w:val="00064132"/>
    <w:rsid w:val="00066CE8"/>
    <w:rsid w:val="000733F1"/>
    <w:rsid w:val="0009142E"/>
    <w:rsid w:val="000D0616"/>
    <w:rsid w:val="000D383C"/>
    <w:rsid w:val="000D646A"/>
    <w:rsid w:val="000E2568"/>
    <w:rsid w:val="000E498B"/>
    <w:rsid w:val="000F0E2B"/>
    <w:rsid w:val="000F295D"/>
    <w:rsid w:val="000F33B0"/>
    <w:rsid w:val="001221CF"/>
    <w:rsid w:val="001239B3"/>
    <w:rsid w:val="001317A8"/>
    <w:rsid w:val="001318AA"/>
    <w:rsid w:val="001334CD"/>
    <w:rsid w:val="00134344"/>
    <w:rsid w:val="0013678A"/>
    <w:rsid w:val="00141528"/>
    <w:rsid w:val="0014190D"/>
    <w:rsid w:val="00144265"/>
    <w:rsid w:val="00144424"/>
    <w:rsid w:val="00145199"/>
    <w:rsid w:val="00146721"/>
    <w:rsid w:val="00156838"/>
    <w:rsid w:val="00162E57"/>
    <w:rsid w:val="0016530A"/>
    <w:rsid w:val="00165CF2"/>
    <w:rsid w:val="001829D4"/>
    <w:rsid w:val="001841AA"/>
    <w:rsid w:val="00185B4A"/>
    <w:rsid w:val="00185DEE"/>
    <w:rsid w:val="00190335"/>
    <w:rsid w:val="00190692"/>
    <w:rsid w:val="00196113"/>
    <w:rsid w:val="001A1329"/>
    <w:rsid w:val="001A2301"/>
    <w:rsid w:val="001A6708"/>
    <w:rsid w:val="001B589A"/>
    <w:rsid w:val="001D62AC"/>
    <w:rsid w:val="001D7CA8"/>
    <w:rsid w:val="001E0D88"/>
    <w:rsid w:val="001E6C17"/>
    <w:rsid w:val="001F281C"/>
    <w:rsid w:val="002121BF"/>
    <w:rsid w:val="002222F0"/>
    <w:rsid w:val="002329F1"/>
    <w:rsid w:val="00233C3C"/>
    <w:rsid w:val="00236BD9"/>
    <w:rsid w:val="002372F3"/>
    <w:rsid w:val="002629CF"/>
    <w:rsid w:val="002656CB"/>
    <w:rsid w:val="00267BC1"/>
    <w:rsid w:val="00284075"/>
    <w:rsid w:val="002842C3"/>
    <w:rsid w:val="0029261D"/>
    <w:rsid w:val="002A197A"/>
    <w:rsid w:val="002B68F9"/>
    <w:rsid w:val="002C02B5"/>
    <w:rsid w:val="002C0CF5"/>
    <w:rsid w:val="002C5BE0"/>
    <w:rsid w:val="002C65F8"/>
    <w:rsid w:val="002C6917"/>
    <w:rsid w:val="002D4F3A"/>
    <w:rsid w:val="002E0D6F"/>
    <w:rsid w:val="002E6BCD"/>
    <w:rsid w:val="002F1064"/>
    <w:rsid w:val="002F7B09"/>
    <w:rsid w:val="0030622E"/>
    <w:rsid w:val="00311BD7"/>
    <w:rsid w:val="00313E11"/>
    <w:rsid w:val="00315CE1"/>
    <w:rsid w:val="00324DAC"/>
    <w:rsid w:val="00330051"/>
    <w:rsid w:val="0033044C"/>
    <w:rsid w:val="00336BE9"/>
    <w:rsid w:val="0034532B"/>
    <w:rsid w:val="00353878"/>
    <w:rsid w:val="00355451"/>
    <w:rsid w:val="003575AA"/>
    <w:rsid w:val="00370D4C"/>
    <w:rsid w:val="003776B7"/>
    <w:rsid w:val="00383CAC"/>
    <w:rsid w:val="0038443B"/>
    <w:rsid w:val="0038510A"/>
    <w:rsid w:val="00386848"/>
    <w:rsid w:val="00386FDE"/>
    <w:rsid w:val="003916E6"/>
    <w:rsid w:val="00395AEB"/>
    <w:rsid w:val="003A2315"/>
    <w:rsid w:val="003B199E"/>
    <w:rsid w:val="003D1024"/>
    <w:rsid w:val="003E6BB9"/>
    <w:rsid w:val="003E7BAD"/>
    <w:rsid w:val="003F5A85"/>
    <w:rsid w:val="003F7D9A"/>
    <w:rsid w:val="004277EB"/>
    <w:rsid w:val="00427D1B"/>
    <w:rsid w:val="004321D0"/>
    <w:rsid w:val="00447C2D"/>
    <w:rsid w:val="004774DC"/>
    <w:rsid w:val="00482013"/>
    <w:rsid w:val="00492D4F"/>
    <w:rsid w:val="004A0D38"/>
    <w:rsid w:val="004B2768"/>
    <w:rsid w:val="004B33E8"/>
    <w:rsid w:val="004C3F17"/>
    <w:rsid w:val="004C4F3F"/>
    <w:rsid w:val="004C5A65"/>
    <w:rsid w:val="004C64DA"/>
    <w:rsid w:val="004C65EA"/>
    <w:rsid w:val="004D2F8A"/>
    <w:rsid w:val="004D5F54"/>
    <w:rsid w:val="004E28EA"/>
    <w:rsid w:val="005006B3"/>
    <w:rsid w:val="00523EFB"/>
    <w:rsid w:val="0052537C"/>
    <w:rsid w:val="005310FC"/>
    <w:rsid w:val="00531DE0"/>
    <w:rsid w:val="00536C64"/>
    <w:rsid w:val="0053707B"/>
    <w:rsid w:val="00541604"/>
    <w:rsid w:val="00563386"/>
    <w:rsid w:val="00567D40"/>
    <w:rsid w:val="0057140B"/>
    <w:rsid w:val="005719C2"/>
    <w:rsid w:val="00573095"/>
    <w:rsid w:val="0057589B"/>
    <w:rsid w:val="00583E50"/>
    <w:rsid w:val="005A574F"/>
    <w:rsid w:val="005B6EEB"/>
    <w:rsid w:val="005C233E"/>
    <w:rsid w:val="005C735F"/>
    <w:rsid w:val="005C7840"/>
    <w:rsid w:val="005D3151"/>
    <w:rsid w:val="005E1658"/>
    <w:rsid w:val="005E4E03"/>
    <w:rsid w:val="005F6FE5"/>
    <w:rsid w:val="00603188"/>
    <w:rsid w:val="006064E0"/>
    <w:rsid w:val="0060746D"/>
    <w:rsid w:val="00610DE8"/>
    <w:rsid w:val="00617466"/>
    <w:rsid w:val="00635A77"/>
    <w:rsid w:val="00647CC3"/>
    <w:rsid w:val="00651617"/>
    <w:rsid w:val="00654349"/>
    <w:rsid w:val="0067417E"/>
    <w:rsid w:val="006925A9"/>
    <w:rsid w:val="00692785"/>
    <w:rsid w:val="00697063"/>
    <w:rsid w:val="006A11EE"/>
    <w:rsid w:val="006A61BE"/>
    <w:rsid w:val="006B001A"/>
    <w:rsid w:val="006D0A50"/>
    <w:rsid w:val="006D13A3"/>
    <w:rsid w:val="006E466A"/>
    <w:rsid w:val="006E4817"/>
    <w:rsid w:val="007078D8"/>
    <w:rsid w:val="00711699"/>
    <w:rsid w:val="00725577"/>
    <w:rsid w:val="007258E3"/>
    <w:rsid w:val="00734054"/>
    <w:rsid w:val="0076031B"/>
    <w:rsid w:val="00764E76"/>
    <w:rsid w:val="007676B4"/>
    <w:rsid w:val="007707F3"/>
    <w:rsid w:val="00771F36"/>
    <w:rsid w:val="00772032"/>
    <w:rsid w:val="00783B65"/>
    <w:rsid w:val="00792EFE"/>
    <w:rsid w:val="007A580F"/>
    <w:rsid w:val="007A60FD"/>
    <w:rsid w:val="007B3213"/>
    <w:rsid w:val="007B3D13"/>
    <w:rsid w:val="007C7AB4"/>
    <w:rsid w:val="007D0191"/>
    <w:rsid w:val="007F5301"/>
    <w:rsid w:val="007F6C9A"/>
    <w:rsid w:val="00826094"/>
    <w:rsid w:val="0083546C"/>
    <w:rsid w:val="00867AB4"/>
    <w:rsid w:val="00870E98"/>
    <w:rsid w:val="0087458E"/>
    <w:rsid w:val="008751FC"/>
    <w:rsid w:val="00886582"/>
    <w:rsid w:val="008A236C"/>
    <w:rsid w:val="008A41A0"/>
    <w:rsid w:val="008C20DA"/>
    <w:rsid w:val="008D206D"/>
    <w:rsid w:val="008E5F3D"/>
    <w:rsid w:val="008F7298"/>
    <w:rsid w:val="0090170D"/>
    <w:rsid w:val="00902D89"/>
    <w:rsid w:val="009033EB"/>
    <w:rsid w:val="00904AF5"/>
    <w:rsid w:val="009126CB"/>
    <w:rsid w:val="00914E7A"/>
    <w:rsid w:val="00916A4A"/>
    <w:rsid w:val="0092058A"/>
    <w:rsid w:val="00924251"/>
    <w:rsid w:val="009366DE"/>
    <w:rsid w:val="0094304A"/>
    <w:rsid w:val="00952225"/>
    <w:rsid w:val="009633DA"/>
    <w:rsid w:val="00967370"/>
    <w:rsid w:val="00987BC3"/>
    <w:rsid w:val="009962B6"/>
    <w:rsid w:val="009A0227"/>
    <w:rsid w:val="009A4FA1"/>
    <w:rsid w:val="009A676F"/>
    <w:rsid w:val="009B2A8D"/>
    <w:rsid w:val="009C23C3"/>
    <w:rsid w:val="009E0606"/>
    <w:rsid w:val="009E2093"/>
    <w:rsid w:val="009E3AF0"/>
    <w:rsid w:val="009E7280"/>
    <w:rsid w:val="009F7D0E"/>
    <w:rsid w:val="009F7E12"/>
    <w:rsid w:val="00A016BD"/>
    <w:rsid w:val="00A04BC9"/>
    <w:rsid w:val="00A1296A"/>
    <w:rsid w:val="00A159CB"/>
    <w:rsid w:val="00A27697"/>
    <w:rsid w:val="00A27BD3"/>
    <w:rsid w:val="00A336EA"/>
    <w:rsid w:val="00A364B6"/>
    <w:rsid w:val="00A36597"/>
    <w:rsid w:val="00A36AC2"/>
    <w:rsid w:val="00A47F16"/>
    <w:rsid w:val="00A54D7F"/>
    <w:rsid w:val="00A64B34"/>
    <w:rsid w:val="00A7282E"/>
    <w:rsid w:val="00A74C26"/>
    <w:rsid w:val="00A773E5"/>
    <w:rsid w:val="00A91C47"/>
    <w:rsid w:val="00A921C4"/>
    <w:rsid w:val="00A923F7"/>
    <w:rsid w:val="00AB66BA"/>
    <w:rsid w:val="00AC2AE4"/>
    <w:rsid w:val="00AD0896"/>
    <w:rsid w:val="00AD1782"/>
    <w:rsid w:val="00AD40A5"/>
    <w:rsid w:val="00AD6D63"/>
    <w:rsid w:val="00B05483"/>
    <w:rsid w:val="00B07E81"/>
    <w:rsid w:val="00B1230E"/>
    <w:rsid w:val="00B2523F"/>
    <w:rsid w:val="00B26544"/>
    <w:rsid w:val="00B26E30"/>
    <w:rsid w:val="00B27114"/>
    <w:rsid w:val="00B43EDE"/>
    <w:rsid w:val="00B442C0"/>
    <w:rsid w:val="00B46780"/>
    <w:rsid w:val="00B472A0"/>
    <w:rsid w:val="00B50019"/>
    <w:rsid w:val="00B65A32"/>
    <w:rsid w:val="00B672CB"/>
    <w:rsid w:val="00B746FC"/>
    <w:rsid w:val="00B77DB5"/>
    <w:rsid w:val="00BA7B90"/>
    <w:rsid w:val="00BC2E15"/>
    <w:rsid w:val="00BD0351"/>
    <w:rsid w:val="00BD0B60"/>
    <w:rsid w:val="00BF6DEC"/>
    <w:rsid w:val="00C01834"/>
    <w:rsid w:val="00C01BC5"/>
    <w:rsid w:val="00C10022"/>
    <w:rsid w:val="00C16F4C"/>
    <w:rsid w:val="00C20CD5"/>
    <w:rsid w:val="00C23A98"/>
    <w:rsid w:val="00C46164"/>
    <w:rsid w:val="00C51DC9"/>
    <w:rsid w:val="00C55A6C"/>
    <w:rsid w:val="00C63D9D"/>
    <w:rsid w:val="00C72365"/>
    <w:rsid w:val="00CB6DC2"/>
    <w:rsid w:val="00CC14B6"/>
    <w:rsid w:val="00CC2E66"/>
    <w:rsid w:val="00CC5B80"/>
    <w:rsid w:val="00CD33E6"/>
    <w:rsid w:val="00CF297E"/>
    <w:rsid w:val="00D046C5"/>
    <w:rsid w:val="00D175F0"/>
    <w:rsid w:val="00D34810"/>
    <w:rsid w:val="00D34CF1"/>
    <w:rsid w:val="00D356DF"/>
    <w:rsid w:val="00D45E03"/>
    <w:rsid w:val="00D4618B"/>
    <w:rsid w:val="00D46CD3"/>
    <w:rsid w:val="00D55DD7"/>
    <w:rsid w:val="00D6778C"/>
    <w:rsid w:val="00D74D6D"/>
    <w:rsid w:val="00D7763B"/>
    <w:rsid w:val="00D80B46"/>
    <w:rsid w:val="00D83177"/>
    <w:rsid w:val="00DA0760"/>
    <w:rsid w:val="00DA5730"/>
    <w:rsid w:val="00DB0E7A"/>
    <w:rsid w:val="00DB3303"/>
    <w:rsid w:val="00DB5B6C"/>
    <w:rsid w:val="00DC1702"/>
    <w:rsid w:val="00DC5F1C"/>
    <w:rsid w:val="00DC7165"/>
    <w:rsid w:val="00DD53A4"/>
    <w:rsid w:val="00DE022D"/>
    <w:rsid w:val="00DE206C"/>
    <w:rsid w:val="00DE6C36"/>
    <w:rsid w:val="00DE7086"/>
    <w:rsid w:val="00DF2ECF"/>
    <w:rsid w:val="00DF3910"/>
    <w:rsid w:val="00E01BBB"/>
    <w:rsid w:val="00E22746"/>
    <w:rsid w:val="00E256CF"/>
    <w:rsid w:val="00E3518A"/>
    <w:rsid w:val="00E36955"/>
    <w:rsid w:val="00E37708"/>
    <w:rsid w:val="00E431A7"/>
    <w:rsid w:val="00E55EF7"/>
    <w:rsid w:val="00E5616B"/>
    <w:rsid w:val="00E64B9B"/>
    <w:rsid w:val="00E82636"/>
    <w:rsid w:val="00E85472"/>
    <w:rsid w:val="00E928BE"/>
    <w:rsid w:val="00E97986"/>
    <w:rsid w:val="00EA218B"/>
    <w:rsid w:val="00EB6B21"/>
    <w:rsid w:val="00EE218F"/>
    <w:rsid w:val="00EE31B5"/>
    <w:rsid w:val="00EF7D97"/>
    <w:rsid w:val="00F057B5"/>
    <w:rsid w:val="00F061B8"/>
    <w:rsid w:val="00F1117C"/>
    <w:rsid w:val="00F11221"/>
    <w:rsid w:val="00F20FF0"/>
    <w:rsid w:val="00F2649A"/>
    <w:rsid w:val="00F42186"/>
    <w:rsid w:val="00F62884"/>
    <w:rsid w:val="00F651DC"/>
    <w:rsid w:val="00F66D8B"/>
    <w:rsid w:val="00F72BAE"/>
    <w:rsid w:val="00F74E09"/>
    <w:rsid w:val="00F750D7"/>
    <w:rsid w:val="00F76BA7"/>
    <w:rsid w:val="00F8779C"/>
    <w:rsid w:val="00FA0A43"/>
    <w:rsid w:val="00FA2A3D"/>
    <w:rsid w:val="00FB36B7"/>
    <w:rsid w:val="00FB4FEA"/>
    <w:rsid w:val="00FD410C"/>
    <w:rsid w:val="00FD6FB3"/>
    <w:rsid w:val="00FE6BF7"/>
    <w:rsid w:val="00FF109D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en@altadmin.ca" TargetMode="External"/><Relationship Id="rId1" Type="http://schemas.openxmlformats.org/officeDocument/2006/relationships/hyperlink" Target="http://www.altadmin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A7EC5-D6DC-4F37-83C2-C92C1A6E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Starter Kit ~ Timesaving Templates</vt:lpstr>
    </vt:vector>
  </TitlesOfParts>
  <Company/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 Starter Kit ~ Timesaving Templates</dc:title>
  <dc:creator>HP Authorized Customer</dc:creator>
  <cp:lastModifiedBy>Jennifer</cp:lastModifiedBy>
  <cp:revision>3</cp:revision>
  <cp:lastPrinted>2015-03-13T22:57:00Z</cp:lastPrinted>
  <dcterms:created xsi:type="dcterms:W3CDTF">2015-03-25T05:05:00Z</dcterms:created>
  <dcterms:modified xsi:type="dcterms:W3CDTF">2015-04-16T05:50:00Z</dcterms:modified>
</cp:coreProperties>
</file>